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12503" w14:textId="4AC1F09A" w:rsidR="006F68E0" w:rsidRPr="007560AA" w:rsidRDefault="001D5B26" w:rsidP="006F68E0">
      <w:pPr>
        <w:ind w:right="-1"/>
        <w:jc w:val="right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Allegato</w:t>
      </w:r>
      <w:r w:rsidR="006F68E0" w:rsidRPr="007560AA">
        <w:rPr>
          <w:rFonts w:ascii="Arial" w:hAnsi="Arial" w:cs="Arial"/>
          <w:b/>
          <w:noProof/>
          <w:sz w:val="22"/>
          <w:szCs w:val="22"/>
        </w:rPr>
        <w:t xml:space="preserve"> A4</w:t>
      </w:r>
    </w:p>
    <w:p w14:paraId="2A712504" w14:textId="77777777" w:rsidR="006F68E0" w:rsidRPr="007560AA" w:rsidRDefault="006F68E0" w:rsidP="006F68E0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2A712505" w14:textId="06DC4B58" w:rsidR="006F68E0" w:rsidRPr="007560AA" w:rsidRDefault="006F68E0" w:rsidP="006F68E0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Da compilare per ciascuna delle imprese che aderiscono al progetto per l’attuazione dei moduli di Alternanza scuola-lavoro</w:t>
      </w:r>
    </w:p>
    <w:p w14:paraId="2A712506" w14:textId="77777777" w:rsidR="006F68E0" w:rsidRPr="007560AA" w:rsidRDefault="006F68E0" w:rsidP="006F68E0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 xml:space="preserve"> DICHIARAZIONE SOSTITUTIVA DELL’ATTO DI NOTORIETA’</w:t>
      </w:r>
    </w:p>
    <w:p w14:paraId="2A712507" w14:textId="77777777" w:rsidR="006F68E0" w:rsidRPr="007560AA" w:rsidRDefault="006F68E0" w:rsidP="006F68E0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(Artt. 47 D.P.R. n. 445 del 28/12/2000)</w:t>
      </w:r>
    </w:p>
    <w:p w14:paraId="2A712508" w14:textId="77777777" w:rsidR="006F68E0" w:rsidRPr="007560AA" w:rsidRDefault="006F68E0" w:rsidP="006F68E0">
      <w:pPr>
        <w:widowControl w:val="0"/>
        <w:suppressAutoHyphens/>
        <w:spacing w:after="20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Il sottoscritto _______________________________________________________________ nato  a _________________________________ il _________________ nella sua qualità di legale rappresentante di “ ____________________________________ “; P.IVA_________________,con sede in  ___________________________ , Via ________________________ , n.e sede operativa in______________, via_______________</w:t>
      </w:r>
    </w:p>
    <w:p w14:paraId="2A712509" w14:textId="3E7E97CB" w:rsidR="006F68E0" w:rsidRPr="007560AA" w:rsidRDefault="006F68E0" w:rsidP="006F68E0">
      <w:pPr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 xml:space="preserve">Consapevole delle sanzioni penali, nel caso di dichiarazioni non veritiere e falsità negli atti e della conseguente decadenza dei benefici di cui agli artt. 75 e 76 DPR n. 445 del 28/12/2000, nonché </w:t>
      </w:r>
    </w:p>
    <w:p w14:paraId="2A71250A" w14:textId="77777777" w:rsidR="006F68E0" w:rsidRPr="007560AA" w:rsidRDefault="006F68E0" w:rsidP="006F68E0">
      <w:pPr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2A71250B" w14:textId="77777777" w:rsidR="006F68E0" w:rsidRPr="007560AA" w:rsidRDefault="006F68E0" w:rsidP="006F68E0">
      <w:pPr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DICHIARA</w:t>
      </w:r>
    </w:p>
    <w:p w14:paraId="2A71250C" w14:textId="77777777" w:rsidR="006F68E0" w:rsidRPr="007560AA" w:rsidRDefault="006F68E0" w:rsidP="003037BE">
      <w:pPr>
        <w:numPr>
          <w:ilvl w:val="0"/>
          <w:numId w:val="5"/>
        </w:numPr>
        <w:spacing w:after="200" w:line="276" w:lineRule="auto"/>
        <w:ind w:right="-1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La volontà dell’impresa rappresentata a partecipare al progetto annuale di istruzione e formazione professionale per il conseguimento di un diploma professionale per lo sviluppo e il rafforzamento del sistema duale nell’ambito dell’IeFP, cod SIFORM2 ________________al fine di attuare i moduli di alternanza scuola-lavoro;</w:t>
      </w:r>
    </w:p>
    <w:p w14:paraId="2A71250D" w14:textId="77777777" w:rsidR="006F68E0" w:rsidRPr="007560AA" w:rsidRDefault="006F68E0" w:rsidP="003037BE">
      <w:pPr>
        <w:numPr>
          <w:ilvl w:val="0"/>
          <w:numId w:val="5"/>
        </w:numPr>
        <w:spacing w:after="200" w:line="276" w:lineRule="auto"/>
        <w:ind w:right="-1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Di essere consapevole che tale  coinvolgimento presuppone un impegno formativo diretto dell’impresa per il trasferimento di competenze pratiche sulla base di un progetto esecutivo definito in collaborazione con l’Ente formativo _________________, nonché la partecipazione alle periodiche valutazioni del livello di apprendimento di ciascun allievo;</w:t>
      </w:r>
    </w:p>
    <w:p w14:paraId="2A71250E" w14:textId="77777777" w:rsidR="006F68E0" w:rsidRPr="007560AA" w:rsidRDefault="006F68E0" w:rsidP="003037BE">
      <w:pPr>
        <w:numPr>
          <w:ilvl w:val="0"/>
          <w:numId w:val="5"/>
        </w:numPr>
        <w:spacing w:after="200" w:line="276" w:lineRule="auto"/>
        <w:ind w:right="-1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La possibilità di ospitare e seguire n._____ allievi ;</w:t>
      </w:r>
    </w:p>
    <w:p w14:paraId="2A71250F" w14:textId="77777777" w:rsidR="006F68E0" w:rsidRPr="007560AA" w:rsidRDefault="006F68E0" w:rsidP="003037BE">
      <w:pPr>
        <w:numPr>
          <w:ilvl w:val="0"/>
          <w:numId w:val="5"/>
        </w:numPr>
        <w:spacing w:after="200" w:line="276" w:lineRule="auto"/>
        <w:ind w:right="-1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Di essere consapevole che il progetto formativo al quale aderisce prevede:</w:t>
      </w:r>
    </w:p>
    <w:p w14:paraId="2A712510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402"/>
      </w:tblGrid>
      <w:tr w:rsidR="006F68E0" w:rsidRPr="00BF2280" w14:paraId="2A712513" w14:textId="77777777" w:rsidTr="00B81799">
        <w:tc>
          <w:tcPr>
            <w:tcW w:w="2376" w:type="dxa"/>
            <w:vAlign w:val="center"/>
          </w:tcPr>
          <w:p w14:paraId="2A712511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Obiettivi generali da raggiungere</w:t>
            </w:r>
          </w:p>
        </w:tc>
        <w:tc>
          <w:tcPr>
            <w:tcW w:w="7402" w:type="dxa"/>
          </w:tcPr>
          <w:p w14:paraId="2A712512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16" w14:textId="77777777" w:rsidTr="00B81799">
        <w:tc>
          <w:tcPr>
            <w:tcW w:w="2376" w:type="dxa"/>
            <w:vAlign w:val="center"/>
          </w:tcPr>
          <w:p w14:paraId="2A712514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Numero di moduli da realizzare in alternanza</w:t>
            </w:r>
          </w:p>
        </w:tc>
        <w:tc>
          <w:tcPr>
            <w:tcW w:w="7402" w:type="dxa"/>
          </w:tcPr>
          <w:p w14:paraId="2A712515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19" w14:textId="77777777" w:rsidTr="00B81799">
        <w:tc>
          <w:tcPr>
            <w:tcW w:w="2376" w:type="dxa"/>
            <w:vAlign w:val="center"/>
          </w:tcPr>
          <w:p w14:paraId="2A712517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Durata media di ciascun modulo</w:t>
            </w:r>
          </w:p>
        </w:tc>
        <w:tc>
          <w:tcPr>
            <w:tcW w:w="7402" w:type="dxa"/>
          </w:tcPr>
          <w:p w14:paraId="2A712518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1C" w14:textId="77777777" w:rsidTr="00B81799">
        <w:tc>
          <w:tcPr>
            <w:tcW w:w="2376" w:type="dxa"/>
            <w:vAlign w:val="center"/>
          </w:tcPr>
          <w:p w14:paraId="2A71251A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Descrizione delle attività formative da svolgere in alternanza presso l’impresa</w:t>
            </w:r>
          </w:p>
        </w:tc>
        <w:tc>
          <w:tcPr>
            <w:tcW w:w="7402" w:type="dxa"/>
          </w:tcPr>
          <w:p w14:paraId="2A71251B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21" w14:textId="77777777" w:rsidTr="00B81799">
        <w:trPr>
          <w:trHeight w:val="822"/>
        </w:trPr>
        <w:tc>
          <w:tcPr>
            <w:tcW w:w="2376" w:type="dxa"/>
            <w:vAlign w:val="center"/>
          </w:tcPr>
          <w:p w14:paraId="2A71251D" w14:textId="77777777" w:rsidR="006F68E0" w:rsidRPr="00BF2280" w:rsidRDefault="006F68E0" w:rsidP="00B81799">
            <w:pPr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  <w:p w14:paraId="2A71251F" w14:textId="1D8F3C68" w:rsidR="006F68E0" w:rsidRPr="00BF2280" w:rsidRDefault="006F68E0" w:rsidP="00BF2280">
            <w:pPr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Modalità di svolgimento</w:t>
            </w:r>
          </w:p>
        </w:tc>
        <w:tc>
          <w:tcPr>
            <w:tcW w:w="7402" w:type="dxa"/>
          </w:tcPr>
          <w:p w14:paraId="2A712520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24" w14:textId="77777777" w:rsidTr="00B81799">
        <w:tc>
          <w:tcPr>
            <w:tcW w:w="2376" w:type="dxa"/>
            <w:vAlign w:val="center"/>
          </w:tcPr>
          <w:p w14:paraId="2A712522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lastRenderedPageBreak/>
              <w:t>Tutor azienda</w:t>
            </w:r>
            <w:bookmarkStart w:id="0" w:name="_GoBack"/>
            <w:bookmarkEnd w:id="0"/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le</w:t>
            </w:r>
          </w:p>
        </w:tc>
        <w:tc>
          <w:tcPr>
            <w:tcW w:w="7402" w:type="dxa"/>
          </w:tcPr>
          <w:p w14:paraId="2A712523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27" w14:textId="77777777" w:rsidTr="00B81799">
        <w:tc>
          <w:tcPr>
            <w:tcW w:w="2376" w:type="dxa"/>
            <w:vAlign w:val="center"/>
          </w:tcPr>
          <w:p w14:paraId="2A712525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Modalità di valutazione dei livelli di apprendimento</w:t>
            </w:r>
          </w:p>
        </w:tc>
        <w:tc>
          <w:tcPr>
            <w:tcW w:w="7402" w:type="dxa"/>
          </w:tcPr>
          <w:p w14:paraId="2A712526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  <w:tr w:rsidR="006F68E0" w:rsidRPr="00BF2280" w14:paraId="2A71252A" w14:textId="77777777" w:rsidTr="00B81799">
        <w:tc>
          <w:tcPr>
            <w:tcW w:w="2376" w:type="dxa"/>
            <w:vAlign w:val="center"/>
          </w:tcPr>
          <w:p w14:paraId="2A712528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  <w:r w:rsidRPr="00BF2280"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  <w:t>Modalità di presentazione dei risultati finali</w:t>
            </w:r>
          </w:p>
        </w:tc>
        <w:tc>
          <w:tcPr>
            <w:tcW w:w="7402" w:type="dxa"/>
          </w:tcPr>
          <w:p w14:paraId="2A712529" w14:textId="77777777" w:rsidR="006F68E0" w:rsidRPr="00BF2280" w:rsidRDefault="006F68E0" w:rsidP="00B81799">
            <w:pPr>
              <w:widowControl w:val="0"/>
              <w:suppressAutoHyphens/>
              <w:spacing w:after="200" w:line="276" w:lineRule="auto"/>
              <w:rPr>
                <w:rFonts w:ascii="Arial" w:eastAsia="Arial Unicode MS" w:hAnsi="Arial" w:cs="Arial"/>
                <w:noProof/>
                <w:kern w:val="1"/>
                <w:lang w:eastAsia="hi-IN" w:bidi="hi-IN"/>
              </w:rPr>
            </w:pPr>
          </w:p>
        </w:tc>
      </w:tr>
    </w:tbl>
    <w:p w14:paraId="2A71252B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2C" w14:textId="77777777" w:rsidR="006F68E0" w:rsidRPr="007560AA" w:rsidRDefault="006F68E0" w:rsidP="006F68E0">
      <w:pPr>
        <w:widowControl w:val="0"/>
        <w:suppressAutoHyphens/>
        <w:spacing w:after="200" w:line="276" w:lineRule="auto"/>
        <w:ind w:left="360"/>
        <w:rPr>
          <w:rFonts w:ascii="Arial" w:eastAsia="Arial Unicode MS" w:hAnsi="Arial" w:cs="Arial"/>
          <w:noProof/>
          <w:kern w:val="1"/>
          <w:sz w:val="22"/>
          <w:szCs w:val="22"/>
          <w:lang w:eastAsia="hi-IN" w:bidi="hi-IN"/>
        </w:rPr>
      </w:pPr>
      <w:r w:rsidRPr="007560AA">
        <w:rPr>
          <w:rFonts w:ascii="Arial" w:eastAsia="Arial Unicode MS" w:hAnsi="Arial" w:cs="Arial"/>
          <w:noProof/>
          <w:kern w:val="1"/>
          <w:sz w:val="22"/>
          <w:szCs w:val="22"/>
          <w:lang w:eastAsia="hi-IN" w:bidi="hi-IN"/>
        </w:rPr>
        <w:t xml:space="preserve">___________, ________   </w:t>
      </w:r>
    </w:p>
    <w:p w14:paraId="00A81CC5" w14:textId="27BB49EC" w:rsidR="00120610" w:rsidRDefault="006F68E0" w:rsidP="006F68E0">
      <w:pPr>
        <w:widowControl w:val="0"/>
        <w:pBdr>
          <w:bottom w:val="single" w:sz="12" w:space="1" w:color="auto"/>
        </w:pBdr>
        <w:suppressAutoHyphens/>
        <w:spacing w:after="200" w:line="276" w:lineRule="auto"/>
        <w:ind w:left="360"/>
        <w:rPr>
          <w:rFonts w:ascii="Arial" w:eastAsia="Arial Unicode MS" w:hAnsi="Arial" w:cs="Arial"/>
          <w:noProof/>
          <w:kern w:val="1"/>
          <w:lang w:eastAsia="hi-IN" w:bidi="hi-IN"/>
        </w:rPr>
      </w:pPr>
      <w:r w:rsidRPr="00120610">
        <w:rPr>
          <w:rFonts w:ascii="Arial" w:eastAsia="Arial Unicode MS" w:hAnsi="Arial" w:cs="Arial"/>
          <w:i/>
          <w:iCs/>
          <w:noProof/>
          <w:kern w:val="1"/>
          <w:lang w:eastAsia="hi-IN" w:bidi="hi-IN"/>
        </w:rPr>
        <w:t xml:space="preserve">       (luogo e data) </w:t>
      </w:r>
      <w:r w:rsidRPr="00120610">
        <w:rPr>
          <w:rFonts w:ascii="Arial" w:eastAsia="Arial Unicode MS" w:hAnsi="Arial" w:cs="Arial"/>
          <w:noProof/>
          <w:kern w:val="1"/>
          <w:lang w:eastAsia="hi-IN" w:bidi="hi-IN"/>
        </w:rPr>
        <w:t xml:space="preserve">     </w:t>
      </w:r>
    </w:p>
    <w:p w14:paraId="570FB2D5" w14:textId="77777777" w:rsidR="00120610" w:rsidRDefault="00120610" w:rsidP="006F68E0">
      <w:pPr>
        <w:widowControl w:val="0"/>
        <w:pBdr>
          <w:bottom w:val="single" w:sz="12" w:space="1" w:color="auto"/>
        </w:pBdr>
        <w:suppressAutoHyphens/>
        <w:spacing w:after="200" w:line="276" w:lineRule="auto"/>
        <w:ind w:left="360"/>
        <w:rPr>
          <w:rFonts w:ascii="Arial" w:eastAsia="Arial Unicode MS" w:hAnsi="Arial" w:cs="Arial"/>
          <w:noProof/>
          <w:kern w:val="1"/>
          <w:lang w:eastAsia="hi-IN" w:bidi="hi-IN"/>
        </w:rPr>
      </w:pPr>
    </w:p>
    <w:p w14:paraId="2A71252E" w14:textId="39B6F8C2" w:rsidR="006F68E0" w:rsidRPr="00120610" w:rsidRDefault="006F68E0" w:rsidP="006F68E0">
      <w:pPr>
        <w:widowControl w:val="0"/>
        <w:suppressAutoHyphens/>
        <w:spacing w:after="200" w:line="276" w:lineRule="auto"/>
        <w:ind w:left="360"/>
        <w:rPr>
          <w:rFonts w:ascii="Arial" w:eastAsia="Arial Unicode MS" w:hAnsi="Arial" w:cs="Arial"/>
          <w:i/>
          <w:iCs/>
          <w:noProof/>
          <w:kern w:val="1"/>
          <w:lang w:eastAsia="hi-IN" w:bidi="hi-IN"/>
        </w:rPr>
      </w:pPr>
      <w:r w:rsidRPr="00120610">
        <w:rPr>
          <w:rFonts w:ascii="Arial" w:eastAsia="Arial Unicode MS" w:hAnsi="Arial" w:cs="Arial"/>
          <w:i/>
          <w:iCs/>
          <w:noProof/>
          <w:kern w:val="1"/>
          <w:lang w:eastAsia="hi-IN" w:bidi="hi-IN"/>
        </w:rPr>
        <w:t xml:space="preserve">                                                                                               (Firma legale rappresentante soggetto ospitante)</w:t>
      </w:r>
    </w:p>
    <w:p w14:paraId="2A71252F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0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1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2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3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4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5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6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7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8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9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A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B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C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2A71253D" w14:textId="77777777" w:rsidR="006F68E0" w:rsidRPr="007560AA" w:rsidRDefault="006F68E0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8FC76CA" w14:textId="77777777" w:rsidR="00F05D5E" w:rsidRPr="007560AA" w:rsidRDefault="00F05D5E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4865E3AC" w14:textId="49E6CB4C" w:rsidR="00F05D5E" w:rsidRPr="007560AA" w:rsidRDefault="00F05D5E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p w14:paraId="3612048B" w14:textId="7024D19D" w:rsidR="008272A6" w:rsidRPr="007560AA" w:rsidRDefault="008272A6" w:rsidP="00DC56DF">
      <w:pPr>
        <w:autoSpaceDE w:val="0"/>
        <w:autoSpaceDN w:val="0"/>
        <w:adjustRightInd w:val="0"/>
        <w:ind w:left="4320" w:firstLine="720"/>
        <w:rPr>
          <w:rFonts w:ascii="Arial" w:eastAsia="Times New Roman" w:hAnsi="Arial" w:cs="Arial"/>
          <w:iCs/>
          <w:sz w:val="22"/>
          <w:szCs w:val="22"/>
        </w:rPr>
      </w:pPr>
    </w:p>
    <w:sectPr w:rsidR="008272A6" w:rsidRPr="007560AA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702D" w14:textId="77777777" w:rsidR="00CE3559" w:rsidRDefault="00CE3559" w:rsidP="007C4DF6">
      <w:r>
        <w:separator/>
      </w:r>
    </w:p>
  </w:endnote>
  <w:endnote w:type="continuationSeparator" w:id="0">
    <w:p w14:paraId="694400C3" w14:textId="77777777" w:rsidR="00CE3559" w:rsidRDefault="00CE3559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E3559" w:rsidRPr="00EE5E93" w:rsidRDefault="00CE3559" w:rsidP="00EE5E93">
        <w:pPr>
          <w:pStyle w:val="Pidipagina"/>
          <w:rPr>
            <w:sz w:val="16"/>
            <w:szCs w:val="16"/>
          </w:rPr>
        </w:pPr>
      </w:p>
      <w:p w14:paraId="2A7125FD" w14:textId="77777777" w:rsidR="00CE3559" w:rsidRDefault="00CE3559">
        <w:pPr>
          <w:pStyle w:val="Pidipagina"/>
          <w:jc w:val="right"/>
        </w:pPr>
      </w:p>
      <w:p w14:paraId="2A7125FE" w14:textId="045512B2" w:rsidR="00CE3559" w:rsidRDefault="00CE35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14:paraId="2A7125FF" w14:textId="77777777" w:rsidR="00CE3559" w:rsidRPr="009F6D8F" w:rsidRDefault="00CE3559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D534" w14:textId="77777777" w:rsidR="00CE3559" w:rsidRDefault="00CE3559" w:rsidP="007C4DF6">
      <w:r>
        <w:separator/>
      </w:r>
    </w:p>
  </w:footnote>
  <w:footnote w:type="continuationSeparator" w:id="0">
    <w:p w14:paraId="62CA5178" w14:textId="77777777" w:rsidR="00CE3559" w:rsidRDefault="00CE3559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2"/>
      <w:gridCol w:w="2733"/>
      <w:gridCol w:w="222"/>
      <w:gridCol w:w="2036"/>
      <w:gridCol w:w="2781"/>
    </w:tblGrid>
    <w:tr w:rsidR="00CE3559" w14:paraId="2C4C9391" w14:textId="77777777" w:rsidTr="0082164F">
      <w:tc>
        <w:tcPr>
          <w:tcW w:w="1000" w:type="pct"/>
          <w:vAlign w:val="center"/>
        </w:tcPr>
        <w:p w14:paraId="483153F8" w14:textId="77777777" w:rsidR="00CE3559" w:rsidRDefault="00CE3559" w:rsidP="0082164F">
          <w:pPr>
            <w:pStyle w:val="Intestazione"/>
            <w:jc w:val="center"/>
          </w:pPr>
          <w:r w:rsidRPr="007776AF">
            <w:drawing>
              <wp:inline distT="0" distB="0" distL="0" distR="0" wp14:anchorId="10C5EBEF" wp14:editId="2C481567">
                <wp:extent cx="1365662" cy="848791"/>
                <wp:effectExtent l="0" t="0" r="6350" b="889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5900" cy="86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6F2384" w14:textId="77777777" w:rsidR="00CE3559" w:rsidRPr="00761F9B" w:rsidRDefault="00CE3559" w:rsidP="0082164F">
          <w:pPr>
            <w:pStyle w:val="Intestazione"/>
            <w:spacing w:before="60"/>
            <w:ind w:left="176" w:hanging="142"/>
            <w:jc w:val="center"/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</w:pPr>
          <w:r w:rsidRPr="00761F9B"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  <w:t>Finanziato dall’Unione europea</w:t>
          </w:r>
        </w:p>
        <w:p w14:paraId="6DB2514C" w14:textId="77777777" w:rsidR="00CE3559" w:rsidRDefault="00CE3559" w:rsidP="0082164F">
          <w:pPr>
            <w:pStyle w:val="Intestazione"/>
            <w:jc w:val="center"/>
          </w:pPr>
          <w:r w:rsidRPr="00761F9B">
            <w:rPr>
              <w:rFonts w:cs="Calibri"/>
              <w:color w:val="365F91" w:themeColor="accent1" w:themeShade="BF"/>
              <w:sz w:val="18"/>
              <w:szCs w:val="18"/>
            </w:rPr>
            <w:t>NextGenerationEU</w:t>
          </w:r>
        </w:p>
      </w:tc>
      <w:tc>
        <w:tcPr>
          <w:tcW w:w="1000" w:type="pct"/>
          <w:vAlign w:val="center"/>
        </w:tcPr>
        <w:p w14:paraId="6CE5C259" w14:textId="7F96F4E2" w:rsidR="00CE3559" w:rsidRDefault="00CE3559" w:rsidP="0082164F">
          <w:pPr>
            <w:pStyle w:val="Intestazione"/>
            <w:jc w:val="center"/>
          </w:pPr>
          <w:r>
            <mc:AlternateContent>
              <mc:Choice Requires="wps">
                <w:drawing>
                  <wp:inline distT="0" distB="0" distL="0" distR="0" wp14:anchorId="5D3D7950" wp14:editId="1A63CB9B">
                    <wp:extent cx="1663700" cy="1074717"/>
                    <wp:effectExtent l="0" t="0" r="0" b="0"/>
                    <wp:docPr id="21" name="Rettangolo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3700" cy="107471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2"/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12735160" id="Rettangolo 21" o:spid="_x0000_s1026" style="width:131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" stroked="f">
                    <v:fill r:id="rId3" o:title="" recolor="t" rotate="t" type="frame"/>
                    <v:textbox inset="0,0,0,0"/>
                    <w10:anchorlock/>
                  </v:rect>
                </w:pict>
              </mc:Fallback>
            </mc:AlternateContent>
          </w:r>
        </w:p>
      </w:tc>
      <w:tc>
        <w:tcPr>
          <w:tcW w:w="1000" w:type="pct"/>
          <w:vAlign w:val="center"/>
        </w:tcPr>
        <w:p w14:paraId="455DC658" w14:textId="47D3B359" w:rsidR="00CE3559" w:rsidRDefault="00CE3559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42AE68B0" w:rsidR="00CE3559" w:rsidRDefault="00CE3559" w:rsidP="0082164F">
          <w:pPr>
            <w:pStyle w:val="Intestazione"/>
            <w:jc w:val="center"/>
          </w:pPr>
          <w:r w:rsidRPr="007A755E">
            <w:rPr>
              <w:rFonts w:ascii="Calibri" w:eastAsia="Calibri" w:hAnsi="Calibri"/>
            </w:rPr>
            <w:drawing>
              <wp:inline distT="0" distB="0" distL="0" distR="0" wp14:anchorId="37F2F9E9" wp14:editId="2F0C555D">
                <wp:extent cx="1203007" cy="634824"/>
                <wp:effectExtent l="0" t="0" r="0" b="0"/>
                <wp:docPr id="4" name="Immagin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6346" cy="678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" w:type="pct"/>
          <w:vAlign w:val="center"/>
        </w:tcPr>
        <w:p w14:paraId="3D440C2E" w14:textId="77777777" w:rsidR="00CE3559" w:rsidRDefault="00CE3559" w:rsidP="0082164F">
          <w:pPr>
            <w:pStyle w:val="Intestazione"/>
            <w:jc w:val="center"/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</w:pPr>
        </w:p>
        <w:p w14:paraId="76942496" w14:textId="3F2BF6C2" w:rsidR="00CE3559" w:rsidRDefault="00CE3559" w:rsidP="0082164F">
          <w:pPr>
            <w:pStyle w:val="Intestazione"/>
            <w:jc w:val="center"/>
          </w:pPr>
          <w:r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  <w:drawing>
              <wp:inline distT="0" distB="0" distL="0" distR="0" wp14:anchorId="14A656E8" wp14:editId="2D9B1F82">
                <wp:extent cx="1690034" cy="785812"/>
                <wp:effectExtent l="0" t="0" r="5715" b="0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178" cy="800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7125FB" w14:textId="1AFBC7EB" w:rsidR="00CE3559" w:rsidRPr="0082164F" w:rsidRDefault="00CE3559" w:rsidP="00821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F86EBF"/>
    <w:multiLevelType w:val="hybridMultilevel"/>
    <w:tmpl w:val="DC6E14B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0AAA"/>
    <w:multiLevelType w:val="hybridMultilevel"/>
    <w:tmpl w:val="F5A8B6F8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64A8"/>
    <w:multiLevelType w:val="hybridMultilevel"/>
    <w:tmpl w:val="D21895E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1BC8114E"/>
    <w:multiLevelType w:val="hybridMultilevel"/>
    <w:tmpl w:val="DBFC1138"/>
    <w:lvl w:ilvl="0" w:tplc="CB5057D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8A0"/>
    <w:multiLevelType w:val="hybridMultilevel"/>
    <w:tmpl w:val="B9CEBFF6"/>
    <w:lvl w:ilvl="0" w:tplc="615210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5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B18"/>
    <w:multiLevelType w:val="hybridMultilevel"/>
    <w:tmpl w:val="7E40E4E6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A3D1D"/>
    <w:multiLevelType w:val="multilevel"/>
    <w:tmpl w:val="D40A0A3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aramond" w:eastAsiaTheme="minorHAnsi" w:hAnsi="Garamond" w:cstheme="minorBidi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2F1E5EB0"/>
    <w:multiLevelType w:val="hybridMultilevel"/>
    <w:tmpl w:val="D17E8E92"/>
    <w:lvl w:ilvl="0" w:tplc="4B7E94A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E31AE4"/>
    <w:multiLevelType w:val="hybridMultilevel"/>
    <w:tmpl w:val="5DA62914"/>
    <w:lvl w:ilvl="0" w:tplc="0410000B">
      <w:start w:val="1"/>
      <w:numFmt w:val="bullet"/>
      <w:lvlText w:val=""/>
      <w:lvlJc w:val="left"/>
      <w:pPr>
        <w:ind w:left="1144" w:hanging="360"/>
      </w:pPr>
      <w:rPr>
        <w:rFonts w:ascii="Wingdings" w:hAnsi="Wingdings" w:hint="default"/>
        <w:color w:val="131313"/>
        <w:w w:val="11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0998"/>
    <w:multiLevelType w:val="hybridMultilevel"/>
    <w:tmpl w:val="671AB2BC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7C8E"/>
    <w:multiLevelType w:val="hybridMultilevel"/>
    <w:tmpl w:val="AC1672BA"/>
    <w:lvl w:ilvl="0" w:tplc="D8388B9E">
      <w:numFmt w:val="bullet"/>
      <w:lvlText w:val="-"/>
      <w:lvlJc w:val="left"/>
      <w:pPr>
        <w:ind w:left="503" w:hanging="360"/>
      </w:pPr>
      <w:rPr>
        <w:rFonts w:ascii="Calibri Light" w:eastAsia="Calibri Light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7" w15:restartNumberingAfterBreak="0">
    <w:nsid w:val="4EAD7A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9519E"/>
    <w:multiLevelType w:val="hybridMultilevel"/>
    <w:tmpl w:val="B4825AF2"/>
    <w:lvl w:ilvl="0" w:tplc="4FFCECA8">
      <w:start w:val="1"/>
      <w:numFmt w:val="decimal"/>
      <w:lvlText w:val="%1)"/>
      <w:lvlJc w:val="left"/>
      <w:pPr>
        <w:ind w:left="8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A766548">
      <w:numFmt w:val="bullet"/>
      <w:lvlText w:val="•"/>
      <w:lvlJc w:val="left"/>
      <w:pPr>
        <w:ind w:left="144" w:hanging="708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2" w:tplc="F9106142">
      <w:numFmt w:val="bullet"/>
      <w:lvlText w:val="•"/>
      <w:lvlJc w:val="left"/>
      <w:pPr>
        <w:ind w:left="1866" w:hanging="708"/>
      </w:pPr>
      <w:rPr>
        <w:rFonts w:hint="default"/>
        <w:lang w:val="it-IT" w:eastAsia="en-US" w:bidi="ar-SA"/>
      </w:rPr>
    </w:lvl>
    <w:lvl w:ilvl="3" w:tplc="81D8BF74">
      <w:numFmt w:val="bullet"/>
      <w:lvlText w:val="•"/>
      <w:lvlJc w:val="left"/>
      <w:pPr>
        <w:ind w:left="2873" w:hanging="708"/>
      </w:pPr>
      <w:rPr>
        <w:rFonts w:hint="default"/>
        <w:lang w:val="it-IT" w:eastAsia="en-US" w:bidi="ar-SA"/>
      </w:rPr>
    </w:lvl>
    <w:lvl w:ilvl="4" w:tplc="35BCC7D0">
      <w:numFmt w:val="bullet"/>
      <w:lvlText w:val="•"/>
      <w:lvlJc w:val="left"/>
      <w:pPr>
        <w:ind w:left="3880" w:hanging="708"/>
      </w:pPr>
      <w:rPr>
        <w:rFonts w:hint="default"/>
        <w:lang w:val="it-IT" w:eastAsia="en-US" w:bidi="ar-SA"/>
      </w:rPr>
    </w:lvl>
    <w:lvl w:ilvl="5" w:tplc="FAA89E2A">
      <w:numFmt w:val="bullet"/>
      <w:lvlText w:val="•"/>
      <w:lvlJc w:val="left"/>
      <w:pPr>
        <w:ind w:left="4887" w:hanging="708"/>
      </w:pPr>
      <w:rPr>
        <w:rFonts w:hint="default"/>
        <w:lang w:val="it-IT" w:eastAsia="en-US" w:bidi="ar-SA"/>
      </w:rPr>
    </w:lvl>
    <w:lvl w:ilvl="6" w:tplc="3EBAC16A">
      <w:numFmt w:val="bullet"/>
      <w:lvlText w:val="•"/>
      <w:lvlJc w:val="left"/>
      <w:pPr>
        <w:ind w:left="5894" w:hanging="708"/>
      </w:pPr>
      <w:rPr>
        <w:rFonts w:hint="default"/>
        <w:lang w:val="it-IT" w:eastAsia="en-US" w:bidi="ar-SA"/>
      </w:rPr>
    </w:lvl>
    <w:lvl w:ilvl="7" w:tplc="7F1CEF14">
      <w:numFmt w:val="bullet"/>
      <w:lvlText w:val="•"/>
      <w:lvlJc w:val="left"/>
      <w:pPr>
        <w:ind w:left="6901" w:hanging="708"/>
      </w:pPr>
      <w:rPr>
        <w:rFonts w:hint="default"/>
        <w:lang w:val="it-IT" w:eastAsia="en-US" w:bidi="ar-SA"/>
      </w:rPr>
    </w:lvl>
    <w:lvl w:ilvl="8" w:tplc="51883E2E">
      <w:numFmt w:val="bullet"/>
      <w:lvlText w:val="•"/>
      <w:lvlJc w:val="left"/>
      <w:pPr>
        <w:ind w:left="7908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16C8F"/>
    <w:multiLevelType w:val="hybridMultilevel"/>
    <w:tmpl w:val="F6663B88"/>
    <w:lvl w:ilvl="0" w:tplc="577234B0">
      <w:numFmt w:val="bullet"/>
      <w:lvlText w:val="•"/>
      <w:lvlJc w:val="left"/>
      <w:pPr>
        <w:ind w:left="144" w:hanging="20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0800E9E">
      <w:numFmt w:val="bullet"/>
      <w:lvlText w:val="•"/>
      <w:lvlJc w:val="left"/>
      <w:pPr>
        <w:ind w:left="1118" w:hanging="206"/>
      </w:pPr>
      <w:rPr>
        <w:rFonts w:hint="default"/>
        <w:lang w:val="it-IT" w:eastAsia="en-US" w:bidi="ar-SA"/>
      </w:rPr>
    </w:lvl>
    <w:lvl w:ilvl="2" w:tplc="3AD08E8E">
      <w:numFmt w:val="bullet"/>
      <w:lvlText w:val="•"/>
      <w:lvlJc w:val="left"/>
      <w:pPr>
        <w:ind w:left="2096" w:hanging="206"/>
      </w:pPr>
      <w:rPr>
        <w:rFonts w:hint="default"/>
        <w:lang w:val="it-IT" w:eastAsia="en-US" w:bidi="ar-SA"/>
      </w:rPr>
    </w:lvl>
    <w:lvl w:ilvl="3" w:tplc="5B927276">
      <w:numFmt w:val="bullet"/>
      <w:lvlText w:val="•"/>
      <w:lvlJc w:val="left"/>
      <w:pPr>
        <w:ind w:left="3074" w:hanging="206"/>
      </w:pPr>
      <w:rPr>
        <w:rFonts w:hint="default"/>
        <w:lang w:val="it-IT" w:eastAsia="en-US" w:bidi="ar-SA"/>
      </w:rPr>
    </w:lvl>
    <w:lvl w:ilvl="4" w:tplc="9CAE548C">
      <w:numFmt w:val="bullet"/>
      <w:lvlText w:val="•"/>
      <w:lvlJc w:val="left"/>
      <w:pPr>
        <w:ind w:left="4052" w:hanging="206"/>
      </w:pPr>
      <w:rPr>
        <w:rFonts w:hint="default"/>
        <w:lang w:val="it-IT" w:eastAsia="en-US" w:bidi="ar-SA"/>
      </w:rPr>
    </w:lvl>
    <w:lvl w:ilvl="5" w:tplc="EE1C69D6">
      <w:numFmt w:val="bullet"/>
      <w:lvlText w:val="•"/>
      <w:lvlJc w:val="left"/>
      <w:pPr>
        <w:ind w:left="5031" w:hanging="206"/>
      </w:pPr>
      <w:rPr>
        <w:rFonts w:hint="default"/>
        <w:lang w:val="it-IT" w:eastAsia="en-US" w:bidi="ar-SA"/>
      </w:rPr>
    </w:lvl>
    <w:lvl w:ilvl="6" w:tplc="D1EA96A4">
      <w:numFmt w:val="bullet"/>
      <w:lvlText w:val="•"/>
      <w:lvlJc w:val="left"/>
      <w:pPr>
        <w:ind w:left="6009" w:hanging="206"/>
      </w:pPr>
      <w:rPr>
        <w:rFonts w:hint="default"/>
        <w:lang w:val="it-IT" w:eastAsia="en-US" w:bidi="ar-SA"/>
      </w:rPr>
    </w:lvl>
    <w:lvl w:ilvl="7" w:tplc="A358E3DC">
      <w:numFmt w:val="bullet"/>
      <w:lvlText w:val="•"/>
      <w:lvlJc w:val="left"/>
      <w:pPr>
        <w:ind w:left="6987" w:hanging="206"/>
      </w:pPr>
      <w:rPr>
        <w:rFonts w:hint="default"/>
        <w:lang w:val="it-IT" w:eastAsia="en-US" w:bidi="ar-SA"/>
      </w:rPr>
    </w:lvl>
    <w:lvl w:ilvl="8" w:tplc="24EE3712">
      <w:numFmt w:val="bullet"/>
      <w:lvlText w:val="•"/>
      <w:lvlJc w:val="left"/>
      <w:pPr>
        <w:ind w:left="7965" w:hanging="206"/>
      </w:pPr>
      <w:rPr>
        <w:rFonts w:hint="default"/>
        <w:lang w:val="it-IT" w:eastAsia="en-US" w:bidi="ar-SA"/>
      </w:rPr>
    </w:lvl>
  </w:abstractNum>
  <w:abstractNum w:abstractNumId="3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D1682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6" w15:restartNumberingAfterBreak="0">
    <w:nsid w:val="6B1B374E"/>
    <w:multiLevelType w:val="hybridMultilevel"/>
    <w:tmpl w:val="B5DEBB7E"/>
    <w:lvl w:ilvl="0" w:tplc="0410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6FF02895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8" w15:restartNumberingAfterBreak="0">
    <w:nsid w:val="73A55FFF"/>
    <w:multiLevelType w:val="hybridMultilevel"/>
    <w:tmpl w:val="904A0ADE"/>
    <w:lvl w:ilvl="0" w:tplc="266C482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40" w15:restartNumberingAfterBreak="0">
    <w:nsid w:val="783E22CA"/>
    <w:multiLevelType w:val="hybridMultilevel"/>
    <w:tmpl w:val="8FA677BE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4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95421F"/>
    <w:multiLevelType w:val="hybridMultilevel"/>
    <w:tmpl w:val="D806F32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41"/>
  </w:num>
  <w:num w:numId="4">
    <w:abstractNumId w:val="8"/>
  </w:num>
  <w:num w:numId="5">
    <w:abstractNumId w:val="42"/>
  </w:num>
  <w:num w:numId="6">
    <w:abstractNumId w:val="32"/>
  </w:num>
  <w:num w:numId="7">
    <w:abstractNumId w:val="29"/>
  </w:num>
  <w:num w:numId="8">
    <w:abstractNumId w:val="39"/>
  </w:num>
  <w:num w:numId="9">
    <w:abstractNumId w:val="18"/>
  </w:num>
  <w:num w:numId="10">
    <w:abstractNumId w:val="45"/>
  </w:num>
  <w:num w:numId="11">
    <w:abstractNumId w:val="24"/>
  </w:num>
  <w:num w:numId="12">
    <w:abstractNumId w:val="10"/>
  </w:num>
  <w:num w:numId="13">
    <w:abstractNumId w:val="21"/>
  </w:num>
  <w:num w:numId="14">
    <w:abstractNumId w:val="6"/>
  </w:num>
  <w:num w:numId="15">
    <w:abstractNumId w:val="5"/>
  </w:num>
  <w:num w:numId="16">
    <w:abstractNumId w:val="0"/>
  </w:num>
  <w:num w:numId="17">
    <w:abstractNumId w:val="31"/>
  </w:num>
  <w:num w:numId="18">
    <w:abstractNumId w:val="28"/>
  </w:num>
  <w:num w:numId="19">
    <w:abstractNumId w:val="15"/>
  </w:num>
  <w:num w:numId="20">
    <w:abstractNumId w:val="43"/>
  </w:num>
  <w:num w:numId="21">
    <w:abstractNumId w:val="2"/>
  </w:num>
  <w:num w:numId="22">
    <w:abstractNumId w:val="3"/>
  </w:num>
  <w:num w:numId="23">
    <w:abstractNumId w:val="1"/>
  </w:num>
  <w:num w:numId="24">
    <w:abstractNumId w:val="7"/>
  </w:num>
  <w:num w:numId="25">
    <w:abstractNumId w:val="14"/>
  </w:num>
  <w:num w:numId="26">
    <w:abstractNumId w:val="20"/>
  </w:num>
  <w:num w:numId="27">
    <w:abstractNumId w:val="22"/>
  </w:num>
  <w:num w:numId="28">
    <w:abstractNumId w:val="44"/>
  </w:num>
  <w:num w:numId="29">
    <w:abstractNumId w:val="9"/>
  </w:num>
  <w:num w:numId="30">
    <w:abstractNumId w:val="12"/>
  </w:num>
  <w:num w:numId="31">
    <w:abstractNumId w:val="25"/>
  </w:num>
  <w:num w:numId="32">
    <w:abstractNumId w:val="16"/>
  </w:num>
  <w:num w:numId="33">
    <w:abstractNumId w:val="17"/>
  </w:num>
  <w:num w:numId="34">
    <w:abstractNumId w:val="4"/>
  </w:num>
  <w:num w:numId="35">
    <w:abstractNumId w:val="40"/>
  </w:num>
  <w:num w:numId="36">
    <w:abstractNumId w:val="35"/>
  </w:num>
  <w:num w:numId="37">
    <w:abstractNumId w:val="19"/>
  </w:num>
  <w:num w:numId="38">
    <w:abstractNumId w:val="37"/>
  </w:num>
  <w:num w:numId="39">
    <w:abstractNumId w:val="11"/>
  </w:num>
  <w:num w:numId="40">
    <w:abstractNumId w:val="36"/>
  </w:num>
  <w:num w:numId="41">
    <w:abstractNumId w:val="23"/>
  </w:num>
  <w:num w:numId="42">
    <w:abstractNumId w:val="30"/>
  </w:num>
  <w:num w:numId="43">
    <w:abstractNumId w:val="26"/>
  </w:num>
  <w:num w:numId="44">
    <w:abstractNumId w:val="27"/>
  </w:num>
  <w:num w:numId="45">
    <w:abstractNumId w:val="33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03F27"/>
    <w:rsid w:val="000045CA"/>
    <w:rsid w:val="00007EBF"/>
    <w:rsid w:val="00010128"/>
    <w:rsid w:val="00010301"/>
    <w:rsid w:val="00010F71"/>
    <w:rsid w:val="00015FBC"/>
    <w:rsid w:val="000169F3"/>
    <w:rsid w:val="000176C9"/>
    <w:rsid w:val="000204B7"/>
    <w:rsid w:val="0002068A"/>
    <w:rsid w:val="00022BAC"/>
    <w:rsid w:val="00023FC0"/>
    <w:rsid w:val="00024D9B"/>
    <w:rsid w:val="00024E84"/>
    <w:rsid w:val="00025835"/>
    <w:rsid w:val="00025F91"/>
    <w:rsid w:val="00027129"/>
    <w:rsid w:val="00030F27"/>
    <w:rsid w:val="000329C1"/>
    <w:rsid w:val="00033A26"/>
    <w:rsid w:val="00033A89"/>
    <w:rsid w:val="00034E93"/>
    <w:rsid w:val="000357CE"/>
    <w:rsid w:val="0003598E"/>
    <w:rsid w:val="00037845"/>
    <w:rsid w:val="00037B6F"/>
    <w:rsid w:val="00040762"/>
    <w:rsid w:val="00040D77"/>
    <w:rsid w:val="00041588"/>
    <w:rsid w:val="00041C0F"/>
    <w:rsid w:val="00041D48"/>
    <w:rsid w:val="000428E9"/>
    <w:rsid w:val="00043332"/>
    <w:rsid w:val="00044B80"/>
    <w:rsid w:val="00046881"/>
    <w:rsid w:val="0005014F"/>
    <w:rsid w:val="0005067F"/>
    <w:rsid w:val="00050739"/>
    <w:rsid w:val="0005144E"/>
    <w:rsid w:val="0005722B"/>
    <w:rsid w:val="000579FC"/>
    <w:rsid w:val="000625B3"/>
    <w:rsid w:val="00062C97"/>
    <w:rsid w:val="00067BDA"/>
    <w:rsid w:val="000702BF"/>
    <w:rsid w:val="000711AA"/>
    <w:rsid w:val="00072AB8"/>
    <w:rsid w:val="00074C4E"/>
    <w:rsid w:val="00075CED"/>
    <w:rsid w:val="0008106C"/>
    <w:rsid w:val="00081F8A"/>
    <w:rsid w:val="00081FC7"/>
    <w:rsid w:val="00082D42"/>
    <w:rsid w:val="00084F40"/>
    <w:rsid w:val="000877D7"/>
    <w:rsid w:val="00087A20"/>
    <w:rsid w:val="00092EA9"/>
    <w:rsid w:val="00093E93"/>
    <w:rsid w:val="000945FE"/>
    <w:rsid w:val="00094CE1"/>
    <w:rsid w:val="00097761"/>
    <w:rsid w:val="000A1583"/>
    <w:rsid w:val="000A1890"/>
    <w:rsid w:val="000A46D4"/>
    <w:rsid w:val="000A5ED2"/>
    <w:rsid w:val="000A7446"/>
    <w:rsid w:val="000B182E"/>
    <w:rsid w:val="000B3286"/>
    <w:rsid w:val="000B3BFE"/>
    <w:rsid w:val="000B428E"/>
    <w:rsid w:val="000B50F2"/>
    <w:rsid w:val="000C1C8F"/>
    <w:rsid w:val="000C288A"/>
    <w:rsid w:val="000C2F65"/>
    <w:rsid w:val="000C4123"/>
    <w:rsid w:val="000C4D09"/>
    <w:rsid w:val="000D01A6"/>
    <w:rsid w:val="000D1EA1"/>
    <w:rsid w:val="000E075A"/>
    <w:rsid w:val="000E07DF"/>
    <w:rsid w:val="000E1828"/>
    <w:rsid w:val="000E2E3F"/>
    <w:rsid w:val="000E4D1E"/>
    <w:rsid w:val="000E531E"/>
    <w:rsid w:val="000E75AC"/>
    <w:rsid w:val="000E7F2E"/>
    <w:rsid w:val="000F0B66"/>
    <w:rsid w:val="000F132F"/>
    <w:rsid w:val="000F35B3"/>
    <w:rsid w:val="000F3EBB"/>
    <w:rsid w:val="000F4E02"/>
    <w:rsid w:val="000F54CF"/>
    <w:rsid w:val="000F57E2"/>
    <w:rsid w:val="000F67AB"/>
    <w:rsid w:val="000F7939"/>
    <w:rsid w:val="00100F39"/>
    <w:rsid w:val="00101ECD"/>
    <w:rsid w:val="00102C74"/>
    <w:rsid w:val="001048EE"/>
    <w:rsid w:val="00104B4C"/>
    <w:rsid w:val="00104C87"/>
    <w:rsid w:val="00105D06"/>
    <w:rsid w:val="00107626"/>
    <w:rsid w:val="001106A1"/>
    <w:rsid w:val="001126EB"/>
    <w:rsid w:val="001147C7"/>
    <w:rsid w:val="00116EC9"/>
    <w:rsid w:val="00120610"/>
    <w:rsid w:val="00121E55"/>
    <w:rsid w:val="00123862"/>
    <w:rsid w:val="0013028E"/>
    <w:rsid w:val="00134974"/>
    <w:rsid w:val="00135ED1"/>
    <w:rsid w:val="0013603F"/>
    <w:rsid w:val="001401CF"/>
    <w:rsid w:val="0014043B"/>
    <w:rsid w:val="00140D41"/>
    <w:rsid w:val="00141589"/>
    <w:rsid w:val="00141B08"/>
    <w:rsid w:val="00144F53"/>
    <w:rsid w:val="001504A4"/>
    <w:rsid w:val="00150513"/>
    <w:rsid w:val="00152309"/>
    <w:rsid w:val="001536A3"/>
    <w:rsid w:val="00153C0E"/>
    <w:rsid w:val="0015560E"/>
    <w:rsid w:val="00155C1C"/>
    <w:rsid w:val="00155F08"/>
    <w:rsid w:val="0016085C"/>
    <w:rsid w:val="00161082"/>
    <w:rsid w:val="001629EE"/>
    <w:rsid w:val="001655D6"/>
    <w:rsid w:val="001658CC"/>
    <w:rsid w:val="001673C2"/>
    <w:rsid w:val="00167E19"/>
    <w:rsid w:val="001713E5"/>
    <w:rsid w:val="0017192D"/>
    <w:rsid w:val="0017492E"/>
    <w:rsid w:val="00175D36"/>
    <w:rsid w:val="00177AC6"/>
    <w:rsid w:val="00180554"/>
    <w:rsid w:val="00181135"/>
    <w:rsid w:val="001814E9"/>
    <w:rsid w:val="001823DE"/>
    <w:rsid w:val="0018282B"/>
    <w:rsid w:val="0018287C"/>
    <w:rsid w:val="00183869"/>
    <w:rsid w:val="00186E07"/>
    <w:rsid w:val="00190D6E"/>
    <w:rsid w:val="00192A46"/>
    <w:rsid w:val="00193312"/>
    <w:rsid w:val="001A1358"/>
    <w:rsid w:val="001A2F19"/>
    <w:rsid w:val="001A2FBC"/>
    <w:rsid w:val="001A40E0"/>
    <w:rsid w:val="001A411B"/>
    <w:rsid w:val="001A52A7"/>
    <w:rsid w:val="001A76FF"/>
    <w:rsid w:val="001B0821"/>
    <w:rsid w:val="001B18A7"/>
    <w:rsid w:val="001B1BDB"/>
    <w:rsid w:val="001B2F6F"/>
    <w:rsid w:val="001B3355"/>
    <w:rsid w:val="001B3D8B"/>
    <w:rsid w:val="001B6B15"/>
    <w:rsid w:val="001C0227"/>
    <w:rsid w:val="001C0717"/>
    <w:rsid w:val="001C39E6"/>
    <w:rsid w:val="001C4145"/>
    <w:rsid w:val="001C4656"/>
    <w:rsid w:val="001C5A7B"/>
    <w:rsid w:val="001C5FD0"/>
    <w:rsid w:val="001C726A"/>
    <w:rsid w:val="001C72F0"/>
    <w:rsid w:val="001D0087"/>
    <w:rsid w:val="001D0289"/>
    <w:rsid w:val="001D0883"/>
    <w:rsid w:val="001D10EB"/>
    <w:rsid w:val="001D275A"/>
    <w:rsid w:val="001D2FF3"/>
    <w:rsid w:val="001D3256"/>
    <w:rsid w:val="001D5B26"/>
    <w:rsid w:val="001D5E88"/>
    <w:rsid w:val="001D7EC9"/>
    <w:rsid w:val="001D7EEF"/>
    <w:rsid w:val="001E15C4"/>
    <w:rsid w:val="001E21CC"/>
    <w:rsid w:val="001E349C"/>
    <w:rsid w:val="001E50B1"/>
    <w:rsid w:val="001E5208"/>
    <w:rsid w:val="001E5667"/>
    <w:rsid w:val="001E7D74"/>
    <w:rsid w:val="001F038E"/>
    <w:rsid w:val="001F1122"/>
    <w:rsid w:val="001F22F5"/>
    <w:rsid w:val="001F31E0"/>
    <w:rsid w:val="001F32A0"/>
    <w:rsid w:val="001F37DE"/>
    <w:rsid w:val="001F6C6A"/>
    <w:rsid w:val="001F6D7A"/>
    <w:rsid w:val="00203772"/>
    <w:rsid w:val="00204E1E"/>
    <w:rsid w:val="00205DF1"/>
    <w:rsid w:val="002066A6"/>
    <w:rsid w:val="002068D5"/>
    <w:rsid w:val="0020773A"/>
    <w:rsid w:val="00207CB6"/>
    <w:rsid w:val="00210DAA"/>
    <w:rsid w:val="00211229"/>
    <w:rsid w:val="00215FD0"/>
    <w:rsid w:val="002163E0"/>
    <w:rsid w:val="00221A93"/>
    <w:rsid w:val="0022452C"/>
    <w:rsid w:val="00225205"/>
    <w:rsid w:val="0022719F"/>
    <w:rsid w:val="0022728F"/>
    <w:rsid w:val="00227F7F"/>
    <w:rsid w:val="0023052A"/>
    <w:rsid w:val="00230A2E"/>
    <w:rsid w:val="00230E35"/>
    <w:rsid w:val="00231CAE"/>
    <w:rsid w:val="00233E75"/>
    <w:rsid w:val="0023404C"/>
    <w:rsid w:val="00234E2C"/>
    <w:rsid w:val="00235502"/>
    <w:rsid w:val="002402C6"/>
    <w:rsid w:val="00242185"/>
    <w:rsid w:val="002430BC"/>
    <w:rsid w:val="0024326F"/>
    <w:rsid w:val="00243B6C"/>
    <w:rsid w:val="00243B70"/>
    <w:rsid w:val="00247296"/>
    <w:rsid w:val="002500D7"/>
    <w:rsid w:val="002503F6"/>
    <w:rsid w:val="00250820"/>
    <w:rsid w:val="0025086F"/>
    <w:rsid w:val="00252A5D"/>
    <w:rsid w:val="00256618"/>
    <w:rsid w:val="002567B8"/>
    <w:rsid w:val="00257406"/>
    <w:rsid w:val="00260CFC"/>
    <w:rsid w:val="00262A04"/>
    <w:rsid w:val="00264A50"/>
    <w:rsid w:val="00266720"/>
    <w:rsid w:val="00266C21"/>
    <w:rsid w:val="00270309"/>
    <w:rsid w:val="0027059C"/>
    <w:rsid w:val="002724A9"/>
    <w:rsid w:val="002727BB"/>
    <w:rsid w:val="00272CB5"/>
    <w:rsid w:val="00273D3E"/>
    <w:rsid w:val="002800CE"/>
    <w:rsid w:val="00280398"/>
    <w:rsid w:val="00282777"/>
    <w:rsid w:val="002828D4"/>
    <w:rsid w:val="00282F0A"/>
    <w:rsid w:val="002834F5"/>
    <w:rsid w:val="00284A90"/>
    <w:rsid w:val="00287735"/>
    <w:rsid w:val="00292EB3"/>
    <w:rsid w:val="002937C0"/>
    <w:rsid w:val="002949A4"/>
    <w:rsid w:val="00294BCB"/>
    <w:rsid w:val="00295E1D"/>
    <w:rsid w:val="00296473"/>
    <w:rsid w:val="002973F5"/>
    <w:rsid w:val="002A0B9E"/>
    <w:rsid w:val="002A106C"/>
    <w:rsid w:val="002A320D"/>
    <w:rsid w:val="002B0698"/>
    <w:rsid w:val="002B0EC3"/>
    <w:rsid w:val="002B2F46"/>
    <w:rsid w:val="002B3DBF"/>
    <w:rsid w:val="002B4D9B"/>
    <w:rsid w:val="002B70E8"/>
    <w:rsid w:val="002C0302"/>
    <w:rsid w:val="002C09BF"/>
    <w:rsid w:val="002C0B63"/>
    <w:rsid w:val="002C6F96"/>
    <w:rsid w:val="002C7C6B"/>
    <w:rsid w:val="002D1B1B"/>
    <w:rsid w:val="002D3408"/>
    <w:rsid w:val="002D3683"/>
    <w:rsid w:val="002D3E09"/>
    <w:rsid w:val="002D696F"/>
    <w:rsid w:val="002E09E4"/>
    <w:rsid w:val="002E3FE0"/>
    <w:rsid w:val="002E5590"/>
    <w:rsid w:val="002E57C5"/>
    <w:rsid w:val="002E7DB4"/>
    <w:rsid w:val="002F16B1"/>
    <w:rsid w:val="002F2BB4"/>
    <w:rsid w:val="003037BE"/>
    <w:rsid w:val="0030392B"/>
    <w:rsid w:val="00304BA6"/>
    <w:rsid w:val="00304D1D"/>
    <w:rsid w:val="00304D6C"/>
    <w:rsid w:val="003060F7"/>
    <w:rsid w:val="0031172D"/>
    <w:rsid w:val="0031194F"/>
    <w:rsid w:val="00311C8C"/>
    <w:rsid w:val="003120E7"/>
    <w:rsid w:val="00312B73"/>
    <w:rsid w:val="003138F8"/>
    <w:rsid w:val="00313ACA"/>
    <w:rsid w:val="003154B0"/>
    <w:rsid w:val="00315577"/>
    <w:rsid w:val="00316D41"/>
    <w:rsid w:val="00317967"/>
    <w:rsid w:val="00317F35"/>
    <w:rsid w:val="0032139D"/>
    <w:rsid w:val="00321B25"/>
    <w:rsid w:val="0032599C"/>
    <w:rsid w:val="0032664F"/>
    <w:rsid w:val="0032673C"/>
    <w:rsid w:val="00330AD9"/>
    <w:rsid w:val="00331177"/>
    <w:rsid w:val="003319F3"/>
    <w:rsid w:val="00331D56"/>
    <w:rsid w:val="00333C88"/>
    <w:rsid w:val="00336ADC"/>
    <w:rsid w:val="00336FB3"/>
    <w:rsid w:val="0033735E"/>
    <w:rsid w:val="003414BF"/>
    <w:rsid w:val="00343319"/>
    <w:rsid w:val="00344ADA"/>
    <w:rsid w:val="00345959"/>
    <w:rsid w:val="003502F3"/>
    <w:rsid w:val="0035087A"/>
    <w:rsid w:val="00350F2F"/>
    <w:rsid w:val="003535BE"/>
    <w:rsid w:val="00353DAB"/>
    <w:rsid w:val="00353FD5"/>
    <w:rsid w:val="00355133"/>
    <w:rsid w:val="00360FB1"/>
    <w:rsid w:val="00363DD6"/>
    <w:rsid w:val="00365B40"/>
    <w:rsid w:val="00365B5C"/>
    <w:rsid w:val="00365C7B"/>
    <w:rsid w:val="003661D1"/>
    <w:rsid w:val="00366881"/>
    <w:rsid w:val="0036772D"/>
    <w:rsid w:val="0037075E"/>
    <w:rsid w:val="00370B5D"/>
    <w:rsid w:val="00370BCD"/>
    <w:rsid w:val="00370C0D"/>
    <w:rsid w:val="003735AE"/>
    <w:rsid w:val="00373F9B"/>
    <w:rsid w:val="00374B54"/>
    <w:rsid w:val="003763E0"/>
    <w:rsid w:val="003774D5"/>
    <w:rsid w:val="0038048F"/>
    <w:rsid w:val="00380535"/>
    <w:rsid w:val="00380852"/>
    <w:rsid w:val="003829EB"/>
    <w:rsid w:val="0038357B"/>
    <w:rsid w:val="003850A2"/>
    <w:rsid w:val="00386C9E"/>
    <w:rsid w:val="003874F8"/>
    <w:rsid w:val="00391294"/>
    <w:rsid w:val="00391610"/>
    <w:rsid w:val="00393B7A"/>
    <w:rsid w:val="00393F4C"/>
    <w:rsid w:val="00394BDF"/>
    <w:rsid w:val="00397280"/>
    <w:rsid w:val="00397D3B"/>
    <w:rsid w:val="003A14CD"/>
    <w:rsid w:val="003A2B33"/>
    <w:rsid w:val="003A341A"/>
    <w:rsid w:val="003A410B"/>
    <w:rsid w:val="003A7C83"/>
    <w:rsid w:val="003B0851"/>
    <w:rsid w:val="003B0FF8"/>
    <w:rsid w:val="003B232D"/>
    <w:rsid w:val="003B6045"/>
    <w:rsid w:val="003C0577"/>
    <w:rsid w:val="003C4AAA"/>
    <w:rsid w:val="003C4AE5"/>
    <w:rsid w:val="003C4C1B"/>
    <w:rsid w:val="003C7C28"/>
    <w:rsid w:val="003D078D"/>
    <w:rsid w:val="003D36B6"/>
    <w:rsid w:val="003D46EF"/>
    <w:rsid w:val="003D55BA"/>
    <w:rsid w:val="003D5C2F"/>
    <w:rsid w:val="003D68A2"/>
    <w:rsid w:val="003D6E4B"/>
    <w:rsid w:val="003E1FB5"/>
    <w:rsid w:val="003E2753"/>
    <w:rsid w:val="003E2AC1"/>
    <w:rsid w:val="003E65EE"/>
    <w:rsid w:val="003E668E"/>
    <w:rsid w:val="003E6B20"/>
    <w:rsid w:val="003E6FF0"/>
    <w:rsid w:val="003F133F"/>
    <w:rsid w:val="003F1909"/>
    <w:rsid w:val="003F2168"/>
    <w:rsid w:val="003F3929"/>
    <w:rsid w:val="003F5003"/>
    <w:rsid w:val="003F5D73"/>
    <w:rsid w:val="003F6D9C"/>
    <w:rsid w:val="003F7FE5"/>
    <w:rsid w:val="00400E52"/>
    <w:rsid w:val="004013C6"/>
    <w:rsid w:val="004023F1"/>
    <w:rsid w:val="00404D42"/>
    <w:rsid w:val="004055B8"/>
    <w:rsid w:val="004055C7"/>
    <w:rsid w:val="0040575A"/>
    <w:rsid w:val="0040585C"/>
    <w:rsid w:val="0040644E"/>
    <w:rsid w:val="00407002"/>
    <w:rsid w:val="004073CC"/>
    <w:rsid w:val="00410048"/>
    <w:rsid w:val="00411C5A"/>
    <w:rsid w:val="00412A8F"/>
    <w:rsid w:val="00414EF9"/>
    <w:rsid w:val="004158F2"/>
    <w:rsid w:val="004164E6"/>
    <w:rsid w:val="0042238A"/>
    <w:rsid w:val="004249A0"/>
    <w:rsid w:val="00424E83"/>
    <w:rsid w:val="00426423"/>
    <w:rsid w:val="00426599"/>
    <w:rsid w:val="00426E68"/>
    <w:rsid w:val="00426EB3"/>
    <w:rsid w:val="00430056"/>
    <w:rsid w:val="00432DB0"/>
    <w:rsid w:val="0043518F"/>
    <w:rsid w:val="00435244"/>
    <w:rsid w:val="00436724"/>
    <w:rsid w:val="00440015"/>
    <w:rsid w:val="00440E5B"/>
    <w:rsid w:val="00441BE1"/>
    <w:rsid w:val="00446B5E"/>
    <w:rsid w:val="0045070A"/>
    <w:rsid w:val="004517D0"/>
    <w:rsid w:val="00454FCF"/>
    <w:rsid w:val="00455DA6"/>
    <w:rsid w:val="004579FB"/>
    <w:rsid w:val="00462744"/>
    <w:rsid w:val="00465B12"/>
    <w:rsid w:val="0046698F"/>
    <w:rsid w:val="004710E1"/>
    <w:rsid w:val="00472FEC"/>
    <w:rsid w:val="00473903"/>
    <w:rsid w:val="00473A02"/>
    <w:rsid w:val="0047419B"/>
    <w:rsid w:val="004752F3"/>
    <w:rsid w:val="00475394"/>
    <w:rsid w:val="004753B7"/>
    <w:rsid w:val="00476DFA"/>
    <w:rsid w:val="0048083E"/>
    <w:rsid w:val="00480C13"/>
    <w:rsid w:val="0048220E"/>
    <w:rsid w:val="004826F0"/>
    <w:rsid w:val="00483F1C"/>
    <w:rsid w:val="0048716B"/>
    <w:rsid w:val="00487812"/>
    <w:rsid w:val="00490071"/>
    <w:rsid w:val="004908CA"/>
    <w:rsid w:val="00490CD7"/>
    <w:rsid w:val="004914F8"/>
    <w:rsid w:val="00491E9C"/>
    <w:rsid w:val="00492E21"/>
    <w:rsid w:val="004951EC"/>
    <w:rsid w:val="004A0331"/>
    <w:rsid w:val="004A0909"/>
    <w:rsid w:val="004A0FB1"/>
    <w:rsid w:val="004A1CE3"/>
    <w:rsid w:val="004A1FFA"/>
    <w:rsid w:val="004A28C1"/>
    <w:rsid w:val="004A38B6"/>
    <w:rsid w:val="004A3B94"/>
    <w:rsid w:val="004A3CC0"/>
    <w:rsid w:val="004A5F1C"/>
    <w:rsid w:val="004A5F99"/>
    <w:rsid w:val="004B34AF"/>
    <w:rsid w:val="004B44B1"/>
    <w:rsid w:val="004C1B0F"/>
    <w:rsid w:val="004C3E66"/>
    <w:rsid w:val="004C502E"/>
    <w:rsid w:val="004C5C5D"/>
    <w:rsid w:val="004C6989"/>
    <w:rsid w:val="004C6D71"/>
    <w:rsid w:val="004D004B"/>
    <w:rsid w:val="004D7A92"/>
    <w:rsid w:val="004E1686"/>
    <w:rsid w:val="004E31E6"/>
    <w:rsid w:val="004E3431"/>
    <w:rsid w:val="004E4C38"/>
    <w:rsid w:val="004F07B3"/>
    <w:rsid w:val="004F24A0"/>
    <w:rsid w:val="004F27A3"/>
    <w:rsid w:val="004F2F07"/>
    <w:rsid w:val="00500FF3"/>
    <w:rsid w:val="005068D3"/>
    <w:rsid w:val="00506C7A"/>
    <w:rsid w:val="00507A9F"/>
    <w:rsid w:val="00510764"/>
    <w:rsid w:val="00510E77"/>
    <w:rsid w:val="00511335"/>
    <w:rsid w:val="00512278"/>
    <w:rsid w:val="005149B9"/>
    <w:rsid w:val="00515817"/>
    <w:rsid w:val="00517796"/>
    <w:rsid w:val="005206E2"/>
    <w:rsid w:val="00520E43"/>
    <w:rsid w:val="005210E2"/>
    <w:rsid w:val="005210EE"/>
    <w:rsid w:val="005242D1"/>
    <w:rsid w:val="00525C37"/>
    <w:rsid w:val="00525CFD"/>
    <w:rsid w:val="00526DFE"/>
    <w:rsid w:val="00530FAA"/>
    <w:rsid w:val="00531ED1"/>
    <w:rsid w:val="005346CF"/>
    <w:rsid w:val="00534F54"/>
    <w:rsid w:val="005355ED"/>
    <w:rsid w:val="00536A28"/>
    <w:rsid w:val="00537613"/>
    <w:rsid w:val="00541ADA"/>
    <w:rsid w:val="00541C95"/>
    <w:rsid w:val="00543552"/>
    <w:rsid w:val="00544106"/>
    <w:rsid w:val="00544CE9"/>
    <w:rsid w:val="00544DF7"/>
    <w:rsid w:val="00545BD2"/>
    <w:rsid w:val="00547181"/>
    <w:rsid w:val="00550417"/>
    <w:rsid w:val="0055150A"/>
    <w:rsid w:val="00552975"/>
    <w:rsid w:val="005529AF"/>
    <w:rsid w:val="00552DCF"/>
    <w:rsid w:val="00555A1C"/>
    <w:rsid w:val="0055617A"/>
    <w:rsid w:val="005627FE"/>
    <w:rsid w:val="00563598"/>
    <w:rsid w:val="00565CEA"/>
    <w:rsid w:val="005676A1"/>
    <w:rsid w:val="005712FC"/>
    <w:rsid w:val="00573309"/>
    <w:rsid w:val="00574234"/>
    <w:rsid w:val="0057519F"/>
    <w:rsid w:val="005758A2"/>
    <w:rsid w:val="00576642"/>
    <w:rsid w:val="00581202"/>
    <w:rsid w:val="00582907"/>
    <w:rsid w:val="0058567D"/>
    <w:rsid w:val="00585AFB"/>
    <w:rsid w:val="0058621D"/>
    <w:rsid w:val="005869A9"/>
    <w:rsid w:val="00590C6A"/>
    <w:rsid w:val="00592D15"/>
    <w:rsid w:val="00592D2B"/>
    <w:rsid w:val="005955FC"/>
    <w:rsid w:val="005A0284"/>
    <w:rsid w:val="005A04F4"/>
    <w:rsid w:val="005A187C"/>
    <w:rsid w:val="005A3CAD"/>
    <w:rsid w:val="005A4CC8"/>
    <w:rsid w:val="005A58C5"/>
    <w:rsid w:val="005A77FD"/>
    <w:rsid w:val="005B0F7E"/>
    <w:rsid w:val="005B14F6"/>
    <w:rsid w:val="005B2C4A"/>
    <w:rsid w:val="005B3D4E"/>
    <w:rsid w:val="005B569F"/>
    <w:rsid w:val="005B68A5"/>
    <w:rsid w:val="005B7C70"/>
    <w:rsid w:val="005C4E57"/>
    <w:rsid w:val="005C75C4"/>
    <w:rsid w:val="005C7FB2"/>
    <w:rsid w:val="005D0CFF"/>
    <w:rsid w:val="005D15AF"/>
    <w:rsid w:val="005D1B6A"/>
    <w:rsid w:val="005D31F7"/>
    <w:rsid w:val="005D4CC2"/>
    <w:rsid w:val="005D7297"/>
    <w:rsid w:val="005E15DF"/>
    <w:rsid w:val="005E2968"/>
    <w:rsid w:val="005E358C"/>
    <w:rsid w:val="005E558F"/>
    <w:rsid w:val="005E5C71"/>
    <w:rsid w:val="005F0EAD"/>
    <w:rsid w:val="005F1A5C"/>
    <w:rsid w:val="005F7FE1"/>
    <w:rsid w:val="005F7FF8"/>
    <w:rsid w:val="00600302"/>
    <w:rsid w:val="0060682F"/>
    <w:rsid w:val="00607BAA"/>
    <w:rsid w:val="00611071"/>
    <w:rsid w:val="00612E8B"/>
    <w:rsid w:val="0061625D"/>
    <w:rsid w:val="00616F50"/>
    <w:rsid w:val="00617C16"/>
    <w:rsid w:val="00625A4D"/>
    <w:rsid w:val="0063015A"/>
    <w:rsid w:val="0063134B"/>
    <w:rsid w:val="00631AEC"/>
    <w:rsid w:val="00631D90"/>
    <w:rsid w:val="00632991"/>
    <w:rsid w:val="00633C09"/>
    <w:rsid w:val="00637B3B"/>
    <w:rsid w:val="00640DC4"/>
    <w:rsid w:val="006443B6"/>
    <w:rsid w:val="0064534C"/>
    <w:rsid w:val="00650EE1"/>
    <w:rsid w:val="00652B24"/>
    <w:rsid w:val="00652E3C"/>
    <w:rsid w:val="00654E45"/>
    <w:rsid w:val="006607D8"/>
    <w:rsid w:val="00660851"/>
    <w:rsid w:val="0066090C"/>
    <w:rsid w:val="0066184A"/>
    <w:rsid w:val="0066287F"/>
    <w:rsid w:val="006638D8"/>
    <w:rsid w:val="006654A7"/>
    <w:rsid w:val="00667766"/>
    <w:rsid w:val="00671115"/>
    <w:rsid w:val="006711D1"/>
    <w:rsid w:val="00674CB3"/>
    <w:rsid w:val="006756F5"/>
    <w:rsid w:val="00675CCE"/>
    <w:rsid w:val="00675FD2"/>
    <w:rsid w:val="00676791"/>
    <w:rsid w:val="00680D2E"/>
    <w:rsid w:val="00680FFE"/>
    <w:rsid w:val="0068179E"/>
    <w:rsid w:val="00681D19"/>
    <w:rsid w:val="00682DC3"/>
    <w:rsid w:val="00685A41"/>
    <w:rsid w:val="00691537"/>
    <w:rsid w:val="0069155E"/>
    <w:rsid w:val="00692463"/>
    <w:rsid w:val="00697840"/>
    <w:rsid w:val="006A2E6E"/>
    <w:rsid w:val="006A2EA7"/>
    <w:rsid w:val="006A4486"/>
    <w:rsid w:val="006A7111"/>
    <w:rsid w:val="006B02A0"/>
    <w:rsid w:val="006B09AA"/>
    <w:rsid w:val="006B34A3"/>
    <w:rsid w:val="006B5E3F"/>
    <w:rsid w:val="006B633A"/>
    <w:rsid w:val="006B6DF5"/>
    <w:rsid w:val="006C05B0"/>
    <w:rsid w:val="006C1CD2"/>
    <w:rsid w:val="006C2389"/>
    <w:rsid w:val="006C2B41"/>
    <w:rsid w:val="006C3220"/>
    <w:rsid w:val="006C35BB"/>
    <w:rsid w:val="006C396B"/>
    <w:rsid w:val="006C3A29"/>
    <w:rsid w:val="006C5008"/>
    <w:rsid w:val="006C59CF"/>
    <w:rsid w:val="006C75E4"/>
    <w:rsid w:val="006D068C"/>
    <w:rsid w:val="006D0711"/>
    <w:rsid w:val="006D4ED2"/>
    <w:rsid w:val="006D728D"/>
    <w:rsid w:val="006D7A18"/>
    <w:rsid w:val="006D7C57"/>
    <w:rsid w:val="006E11CE"/>
    <w:rsid w:val="006E3BA9"/>
    <w:rsid w:val="006E792D"/>
    <w:rsid w:val="006E7E02"/>
    <w:rsid w:val="006F1AA3"/>
    <w:rsid w:val="006F3094"/>
    <w:rsid w:val="006F53B8"/>
    <w:rsid w:val="006F6474"/>
    <w:rsid w:val="006F665E"/>
    <w:rsid w:val="006F68E0"/>
    <w:rsid w:val="006F69DB"/>
    <w:rsid w:val="006F723B"/>
    <w:rsid w:val="006F7952"/>
    <w:rsid w:val="00700590"/>
    <w:rsid w:val="007015CC"/>
    <w:rsid w:val="00701FB9"/>
    <w:rsid w:val="00705982"/>
    <w:rsid w:val="00710D97"/>
    <w:rsid w:val="00712C07"/>
    <w:rsid w:val="0071323B"/>
    <w:rsid w:val="00716760"/>
    <w:rsid w:val="00717203"/>
    <w:rsid w:val="00721B65"/>
    <w:rsid w:val="00721E29"/>
    <w:rsid w:val="00722A5E"/>
    <w:rsid w:val="00723A6F"/>
    <w:rsid w:val="007242B6"/>
    <w:rsid w:val="00726597"/>
    <w:rsid w:val="007265B4"/>
    <w:rsid w:val="00727760"/>
    <w:rsid w:val="0073541E"/>
    <w:rsid w:val="007405F4"/>
    <w:rsid w:val="00744077"/>
    <w:rsid w:val="00744B8C"/>
    <w:rsid w:val="00744E0F"/>
    <w:rsid w:val="00746D3A"/>
    <w:rsid w:val="00746DB2"/>
    <w:rsid w:val="00746FB0"/>
    <w:rsid w:val="0074791C"/>
    <w:rsid w:val="00751680"/>
    <w:rsid w:val="00752484"/>
    <w:rsid w:val="0075340B"/>
    <w:rsid w:val="007549DB"/>
    <w:rsid w:val="00754C8C"/>
    <w:rsid w:val="007553DE"/>
    <w:rsid w:val="00755758"/>
    <w:rsid w:val="007560AA"/>
    <w:rsid w:val="0076341C"/>
    <w:rsid w:val="00765125"/>
    <w:rsid w:val="00765C1A"/>
    <w:rsid w:val="00766087"/>
    <w:rsid w:val="007679CE"/>
    <w:rsid w:val="00770A79"/>
    <w:rsid w:val="00770B9B"/>
    <w:rsid w:val="007710DA"/>
    <w:rsid w:val="00771C39"/>
    <w:rsid w:val="00771C64"/>
    <w:rsid w:val="00771EA8"/>
    <w:rsid w:val="007728A3"/>
    <w:rsid w:val="00774FEF"/>
    <w:rsid w:val="00775D5F"/>
    <w:rsid w:val="007801EB"/>
    <w:rsid w:val="00780F89"/>
    <w:rsid w:val="00781D96"/>
    <w:rsid w:val="00782AF4"/>
    <w:rsid w:val="00784635"/>
    <w:rsid w:val="0078657F"/>
    <w:rsid w:val="007866CD"/>
    <w:rsid w:val="00786819"/>
    <w:rsid w:val="007912A2"/>
    <w:rsid w:val="00792F94"/>
    <w:rsid w:val="007930D5"/>
    <w:rsid w:val="00793E36"/>
    <w:rsid w:val="007A4298"/>
    <w:rsid w:val="007A55C5"/>
    <w:rsid w:val="007A60D4"/>
    <w:rsid w:val="007A6331"/>
    <w:rsid w:val="007A6AE4"/>
    <w:rsid w:val="007A755E"/>
    <w:rsid w:val="007B052D"/>
    <w:rsid w:val="007B0EE5"/>
    <w:rsid w:val="007B1939"/>
    <w:rsid w:val="007B2172"/>
    <w:rsid w:val="007B2496"/>
    <w:rsid w:val="007B2BE4"/>
    <w:rsid w:val="007B2CB3"/>
    <w:rsid w:val="007B34FF"/>
    <w:rsid w:val="007B467A"/>
    <w:rsid w:val="007B4E00"/>
    <w:rsid w:val="007B70A0"/>
    <w:rsid w:val="007B7280"/>
    <w:rsid w:val="007B7668"/>
    <w:rsid w:val="007B76D9"/>
    <w:rsid w:val="007C0947"/>
    <w:rsid w:val="007C3EB9"/>
    <w:rsid w:val="007C4DF6"/>
    <w:rsid w:val="007D1CA7"/>
    <w:rsid w:val="007D2052"/>
    <w:rsid w:val="007D25FB"/>
    <w:rsid w:val="007D4250"/>
    <w:rsid w:val="007D79A3"/>
    <w:rsid w:val="007D7B78"/>
    <w:rsid w:val="007D7B7B"/>
    <w:rsid w:val="007E1849"/>
    <w:rsid w:val="007E23D0"/>
    <w:rsid w:val="007E3BB4"/>
    <w:rsid w:val="007E634F"/>
    <w:rsid w:val="007F0996"/>
    <w:rsid w:val="007F20CE"/>
    <w:rsid w:val="007F23BA"/>
    <w:rsid w:val="007F7D9B"/>
    <w:rsid w:val="008000FC"/>
    <w:rsid w:val="00801268"/>
    <w:rsid w:val="0080167F"/>
    <w:rsid w:val="008040C6"/>
    <w:rsid w:val="0080571F"/>
    <w:rsid w:val="00805F5D"/>
    <w:rsid w:val="00806604"/>
    <w:rsid w:val="00806C0A"/>
    <w:rsid w:val="00807BC9"/>
    <w:rsid w:val="008115CC"/>
    <w:rsid w:val="0081527F"/>
    <w:rsid w:val="008162F4"/>
    <w:rsid w:val="00820EDF"/>
    <w:rsid w:val="0082164F"/>
    <w:rsid w:val="00825B57"/>
    <w:rsid w:val="00826C16"/>
    <w:rsid w:val="008272A6"/>
    <w:rsid w:val="00827C41"/>
    <w:rsid w:val="00827E3E"/>
    <w:rsid w:val="00827FD5"/>
    <w:rsid w:val="00830693"/>
    <w:rsid w:val="00830B57"/>
    <w:rsid w:val="00833EA0"/>
    <w:rsid w:val="00836300"/>
    <w:rsid w:val="00840190"/>
    <w:rsid w:val="008438B6"/>
    <w:rsid w:val="00844B2D"/>
    <w:rsid w:val="008465C4"/>
    <w:rsid w:val="008476A0"/>
    <w:rsid w:val="008477F0"/>
    <w:rsid w:val="008505F8"/>
    <w:rsid w:val="00854A88"/>
    <w:rsid w:val="00855529"/>
    <w:rsid w:val="00856242"/>
    <w:rsid w:val="00861171"/>
    <w:rsid w:val="00861649"/>
    <w:rsid w:val="008634C4"/>
    <w:rsid w:val="00864164"/>
    <w:rsid w:val="00864D93"/>
    <w:rsid w:val="00864EE2"/>
    <w:rsid w:val="0086546A"/>
    <w:rsid w:val="00866E15"/>
    <w:rsid w:val="00867919"/>
    <w:rsid w:val="008679BE"/>
    <w:rsid w:val="00870792"/>
    <w:rsid w:val="008707EF"/>
    <w:rsid w:val="00871134"/>
    <w:rsid w:val="00871716"/>
    <w:rsid w:val="008732E3"/>
    <w:rsid w:val="00874B3B"/>
    <w:rsid w:val="00876846"/>
    <w:rsid w:val="00886066"/>
    <w:rsid w:val="0088686C"/>
    <w:rsid w:val="00886B63"/>
    <w:rsid w:val="008900EE"/>
    <w:rsid w:val="00890AD7"/>
    <w:rsid w:val="00892BB4"/>
    <w:rsid w:val="00892D06"/>
    <w:rsid w:val="00894E87"/>
    <w:rsid w:val="00896051"/>
    <w:rsid w:val="00896428"/>
    <w:rsid w:val="00896E9F"/>
    <w:rsid w:val="00897092"/>
    <w:rsid w:val="00897263"/>
    <w:rsid w:val="008A2C6C"/>
    <w:rsid w:val="008A3736"/>
    <w:rsid w:val="008A447F"/>
    <w:rsid w:val="008A5709"/>
    <w:rsid w:val="008B1A5B"/>
    <w:rsid w:val="008B1ED5"/>
    <w:rsid w:val="008B2C8F"/>
    <w:rsid w:val="008B347F"/>
    <w:rsid w:val="008B3560"/>
    <w:rsid w:val="008B3DD8"/>
    <w:rsid w:val="008B3FB9"/>
    <w:rsid w:val="008B4A9C"/>
    <w:rsid w:val="008B5373"/>
    <w:rsid w:val="008B68C6"/>
    <w:rsid w:val="008B6D5C"/>
    <w:rsid w:val="008B73D4"/>
    <w:rsid w:val="008C15F6"/>
    <w:rsid w:val="008C18B2"/>
    <w:rsid w:val="008C330D"/>
    <w:rsid w:val="008C679A"/>
    <w:rsid w:val="008C6A70"/>
    <w:rsid w:val="008D09D1"/>
    <w:rsid w:val="008D3B7C"/>
    <w:rsid w:val="008D4698"/>
    <w:rsid w:val="008D5800"/>
    <w:rsid w:val="008D7126"/>
    <w:rsid w:val="008D73E0"/>
    <w:rsid w:val="008D77C0"/>
    <w:rsid w:val="008E05CF"/>
    <w:rsid w:val="008E134B"/>
    <w:rsid w:val="008E264D"/>
    <w:rsid w:val="008E2CF8"/>
    <w:rsid w:val="008E2ECC"/>
    <w:rsid w:val="008E35EE"/>
    <w:rsid w:val="008E3A1C"/>
    <w:rsid w:val="008E5720"/>
    <w:rsid w:val="008E7209"/>
    <w:rsid w:val="008E7C07"/>
    <w:rsid w:val="008F0536"/>
    <w:rsid w:val="008F2C54"/>
    <w:rsid w:val="008F70FD"/>
    <w:rsid w:val="00901326"/>
    <w:rsid w:val="009017ED"/>
    <w:rsid w:val="00901C3B"/>
    <w:rsid w:val="0090448E"/>
    <w:rsid w:val="00904A38"/>
    <w:rsid w:val="00904A45"/>
    <w:rsid w:val="009061CC"/>
    <w:rsid w:val="00910F9D"/>
    <w:rsid w:val="00912C17"/>
    <w:rsid w:val="009130F7"/>
    <w:rsid w:val="009149AF"/>
    <w:rsid w:val="00915A7B"/>
    <w:rsid w:val="00917042"/>
    <w:rsid w:val="009173C7"/>
    <w:rsid w:val="00917B9A"/>
    <w:rsid w:val="00921929"/>
    <w:rsid w:val="00921B3E"/>
    <w:rsid w:val="0092221C"/>
    <w:rsid w:val="0092244A"/>
    <w:rsid w:val="00924422"/>
    <w:rsid w:val="00925B7B"/>
    <w:rsid w:val="009271C0"/>
    <w:rsid w:val="009279B0"/>
    <w:rsid w:val="009302A0"/>
    <w:rsid w:val="009336ED"/>
    <w:rsid w:val="0093391F"/>
    <w:rsid w:val="009377BE"/>
    <w:rsid w:val="0094003F"/>
    <w:rsid w:val="009407B0"/>
    <w:rsid w:val="009408CB"/>
    <w:rsid w:val="009419D5"/>
    <w:rsid w:val="00941E86"/>
    <w:rsid w:val="00945167"/>
    <w:rsid w:val="00945BE9"/>
    <w:rsid w:val="00946067"/>
    <w:rsid w:val="00946211"/>
    <w:rsid w:val="00947CB1"/>
    <w:rsid w:val="00951D4E"/>
    <w:rsid w:val="00952306"/>
    <w:rsid w:val="009524F6"/>
    <w:rsid w:val="00955B14"/>
    <w:rsid w:val="00955ED6"/>
    <w:rsid w:val="009578B4"/>
    <w:rsid w:val="00961447"/>
    <w:rsid w:val="00961C2D"/>
    <w:rsid w:val="00962575"/>
    <w:rsid w:val="00964442"/>
    <w:rsid w:val="00965BB0"/>
    <w:rsid w:val="00966150"/>
    <w:rsid w:val="0096737B"/>
    <w:rsid w:val="00967484"/>
    <w:rsid w:val="00970B12"/>
    <w:rsid w:val="00971235"/>
    <w:rsid w:val="009735E4"/>
    <w:rsid w:val="00975188"/>
    <w:rsid w:val="009759F1"/>
    <w:rsid w:val="00977C58"/>
    <w:rsid w:val="009814E9"/>
    <w:rsid w:val="00982504"/>
    <w:rsid w:val="00990CE0"/>
    <w:rsid w:val="00994726"/>
    <w:rsid w:val="00995282"/>
    <w:rsid w:val="009968FC"/>
    <w:rsid w:val="00997014"/>
    <w:rsid w:val="0099791C"/>
    <w:rsid w:val="009A100B"/>
    <w:rsid w:val="009A5C0B"/>
    <w:rsid w:val="009A766E"/>
    <w:rsid w:val="009B3EC8"/>
    <w:rsid w:val="009B4452"/>
    <w:rsid w:val="009B48B3"/>
    <w:rsid w:val="009B4AE4"/>
    <w:rsid w:val="009B4C57"/>
    <w:rsid w:val="009B4EC1"/>
    <w:rsid w:val="009B5537"/>
    <w:rsid w:val="009C01E1"/>
    <w:rsid w:val="009C06BB"/>
    <w:rsid w:val="009C0858"/>
    <w:rsid w:val="009C0B55"/>
    <w:rsid w:val="009C21D1"/>
    <w:rsid w:val="009C2694"/>
    <w:rsid w:val="009C2CC7"/>
    <w:rsid w:val="009C2FB2"/>
    <w:rsid w:val="009C7593"/>
    <w:rsid w:val="009C77ED"/>
    <w:rsid w:val="009D0096"/>
    <w:rsid w:val="009D11B6"/>
    <w:rsid w:val="009D138F"/>
    <w:rsid w:val="009D2E34"/>
    <w:rsid w:val="009D3F64"/>
    <w:rsid w:val="009D5504"/>
    <w:rsid w:val="009D5C8C"/>
    <w:rsid w:val="009D798A"/>
    <w:rsid w:val="009E1CD1"/>
    <w:rsid w:val="009E1D89"/>
    <w:rsid w:val="009E31E0"/>
    <w:rsid w:val="009E375A"/>
    <w:rsid w:val="009F19FF"/>
    <w:rsid w:val="009F6E48"/>
    <w:rsid w:val="00A002F3"/>
    <w:rsid w:val="00A01066"/>
    <w:rsid w:val="00A0139D"/>
    <w:rsid w:val="00A042B4"/>
    <w:rsid w:val="00A05735"/>
    <w:rsid w:val="00A14C8A"/>
    <w:rsid w:val="00A21043"/>
    <w:rsid w:val="00A21D7E"/>
    <w:rsid w:val="00A227A5"/>
    <w:rsid w:val="00A26958"/>
    <w:rsid w:val="00A309DD"/>
    <w:rsid w:val="00A32443"/>
    <w:rsid w:val="00A329EF"/>
    <w:rsid w:val="00A33A27"/>
    <w:rsid w:val="00A34137"/>
    <w:rsid w:val="00A343AF"/>
    <w:rsid w:val="00A345CA"/>
    <w:rsid w:val="00A34DAD"/>
    <w:rsid w:val="00A35C64"/>
    <w:rsid w:val="00A37368"/>
    <w:rsid w:val="00A37F84"/>
    <w:rsid w:val="00A40F65"/>
    <w:rsid w:val="00A4143A"/>
    <w:rsid w:val="00A42603"/>
    <w:rsid w:val="00A42E02"/>
    <w:rsid w:val="00A43F21"/>
    <w:rsid w:val="00A447E6"/>
    <w:rsid w:val="00A45196"/>
    <w:rsid w:val="00A45530"/>
    <w:rsid w:val="00A45C2B"/>
    <w:rsid w:val="00A50FC7"/>
    <w:rsid w:val="00A51DAD"/>
    <w:rsid w:val="00A52043"/>
    <w:rsid w:val="00A552FE"/>
    <w:rsid w:val="00A553AF"/>
    <w:rsid w:val="00A5624A"/>
    <w:rsid w:val="00A56B5A"/>
    <w:rsid w:val="00A57937"/>
    <w:rsid w:val="00A60439"/>
    <w:rsid w:val="00A61315"/>
    <w:rsid w:val="00A637DA"/>
    <w:rsid w:val="00A64417"/>
    <w:rsid w:val="00A64A1E"/>
    <w:rsid w:val="00A64AAA"/>
    <w:rsid w:val="00A65380"/>
    <w:rsid w:val="00A67569"/>
    <w:rsid w:val="00A7012E"/>
    <w:rsid w:val="00A70660"/>
    <w:rsid w:val="00A71CF2"/>
    <w:rsid w:val="00A730B2"/>
    <w:rsid w:val="00A76721"/>
    <w:rsid w:val="00A8071C"/>
    <w:rsid w:val="00A819FE"/>
    <w:rsid w:val="00A84DF3"/>
    <w:rsid w:val="00A85190"/>
    <w:rsid w:val="00A86B12"/>
    <w:rsid w:val="00A87E28"/>
    <w:rsid w:val="00A91EE4"/>
    <w:rsid w:val="00A92C99"/>
    <w:rsid w:val="00A92F53"/>
    <w:rsid w:val="00A93947"/>
    <w:rsid w:val="00A943F9"/>
    <w:rsid w:val="00A979BD"/>
    <w:rsid w:val="00AA217C"/>
    <w:rsid w:val="00AA304F"/>
    <w:rsid w:val="00AA45CC"/>
    <w:rsid w:val="00AA4F6B"/>
    <w:rsid w:val="00AB2AD2"/>
    <w:rsid w:val="00AB47FB"/>
    <w:rsid w:val="00AB6042"/>
    <w:rsid w:val="00AB6F8F"/>
    <w:rsid w:val="00AB7127"/>
    <w:rsid w:val="00AB7619"/>
    <w:rsid w:val="00AC1082"/>
    <w:rsid w:val="00AC48CA"/>
    <w:rsid w:val="00AC4F4F"/>
    <w:rsid w:val="00AC70A4"/>
    <w:rsid w:val="00AD112F"/>
    <w:rsid w:val="00AD2B39"/>
    <w:rsid w:val="00AE064B"/>
    <w:rsid w:val="00AE0709"/>
    <w:rsid w:val="00AE154A"/>
    <w:rsid w:val="00AE4B19"/>
    <w:rsid w:val="00AE7250"/>
    <w:rsid w:val="00AF0E92"/>
    <w:rsid w:val="00AF21A1"/>
    <w:rsid w:val="00AF2E5E"/>
    <w:rsid w:val="00AF4B66"/>
    <w:rsid w:val="00AF6BB2"/>
    <w:rsid w:val="00AF7430"/>
    <w:rsid w:val="00B020D0"/>
    <w:rsid w:val="00B023FA"/>
    <w:rsid w:val="00B02584"/>
    <w:rsid w:val="00B043CB"/>
    <w:rsid w:val="00B04518"/>
    <w:rsid w:val="00B04E8C"/>
    <w:rsid w:val="00B06C11"/>
    <w:rsid w:val="00B06C5C"/>
    <w:rsid w:val="00B10E7D"/>
    <w:rsid w:val="00B11F13"/>
    <w:rsid w:val="00B179A2"/>
    <w:rsid w:val="00B17C5B"/>
    <w:rsid w:val="00B228DE"/>
    <w:rsid w:val="00B22E32"/>
    <w:rsid w:val="00B232B7"/>
    <w:rsid w:val="00B2505C"/>
    <w:rsid w:val="00B255C0"/>
    <w:rsid w:val="00B256D2"/>
    <w:rsid w:val="00B261A8"/>
    <w:rsid w:val="00B32CD9"/>
    <w:rsid w:val="00B33762"/>
    <w:rsid w:val="00B3582A"/>
    <w:rsid w:val="00B37517"/>
    <w:rsid w:val="00B41282"/>
    <w:rsid w:val="00B42FF0"/>
    <w:rsid w:val="00B4765C"/>
    <w:rsid w:val="00B47BE2"/>
    <w:rsid w:val="00B47ECA"/>
    <w:rsid w:val="00B519DB"/>
    <w:rsid w:val="00B5475C"/>
    <w:rsid w:val="00B5483B"/>
    <w:rsid w:val="00B56D1C"/>
    <w:rsid w:val="00B571FA"/>
    <w:rsid w:val="00B577A4"/>
    <w:rsid w:val="00B57D9B"/>
    <w:rsid w:val="00B6312C"/>
    <w:rsid w:val="00B64AC5"/>
    <w:rsid w:val="00B6686E"/>
    <w:rsid w:val="00B67C58"/>
    <w:rsid w:val="00B713FD"/>
    <w:rsid w:val="00B7149E"/>
    <w:rsid w:val="00B72248"/>
    <w:rsid w:val="00B73262"/>
    <w:rsid w:val="00B74AE1"/>
    <w:rsid w:val="00B75F3A"/>
    <w:rsid w:val="00B76CF7"/>
    <w:rsid w:val="00B81799"/>
    <w:rsid w:val="00B83A21"/>
    <w:rsid w:val="00B902F8"/>
    <w:rsid w:val="00B911E8"/>
    <w:rsid w:val="00B92B58"/>
    <w:rsid w:val="00B94799"/>
    <w:rsid w:val="00B95B52"/>
    <w:rsid w:val="00B9627A"/>
    <w:rsid w:val="00B96952"/>
    <w:rsid w:val="00BA06FE"/>
    <w:rsid w:val="00BA1305"/>
    <w:rsid w:val="00BA1433"/>
    <w:rsid w:val="00BA39D0"/>
    <w:rsid w:val="00BA4063"/>
    <w:rsid w:val="00BA5823"/>
    <w:rsid w:val="00BA6FEC"/>
    <w:rsid w:val="00BA7FAD"/>
    <w:rsid w:val="00BB0646"/>
    <w:rsid w:val="00BB2F20"/>
    <w:rsid w:val="00BB60E1"/>
    <w:rsid w:val="00BB6DF9"/>
    <w:rsid w:val="00BC1934"/>
    <w:rsid w:val="00BC2B41"/>
    <w:rsid w:val="00BC5075"/>
    <w:rsid w:val="00BC579F"/>
    <w:rsid w:val="00BD3B19"/>
    <w:rsid w:val="00BE528D"/>
    <w:rsid w:val="00BE5CE5"/>
    <w:rsid w:val="00BE5F58"/>
    <w:rsid w:val="00BE698C"/>
    <w:rsid w:val="00BF2280"/>
    <w:rsid w:val="00BF2F71"/>
    <w:rsid w:val="00BF3ED7"/>
    <w:rsid w:val="00BF4072"/>
    <w:rsid w:val="00BF7312"/>
    <w:rsid w:val="00C0066E"/>
    <w:rsid w:val="00C030CF"/>
    <w:rsid w:val="00C03205"/>
    <w:rsid w:val="00C0421E"/>
    <w:rsid w:val="00C047DA"/>
    <w:rsid w:val="00C068AE"/>
    <w:rsid w:val="00C07311"/>
    <w:rsid w:val="00C12BAC"/>
    <w:rsid w:val="00C13A92"/>
    <w:rsid w:val="00C14A79"/>
    <w:rsid w:val="00C17364"/>
    <w:rsid w:val="00C17EB6"/>
    <w:rsid w:val="00C214BA"/>
    <w:rsid w:val="00C242F4"/>
    <w:rsid w:val="00C246B0"/>
    <w:rsid w:val="00C27179"/>
    <w:rsid w:val="00C27BFF"/>
    <w:rsid w:val="00C30756"/>
    <w:rsid w:val="00C32162"/>
    <w:rsid w:val="00C33797"/>
    <w:rsid w:val="00C36DA6"/>
    <w:rsid w:val="00C375B8"/>
    <w:rsid w:val="00C4357E"/>
    <w:rsid w:val="00C45B28"/>
    <w:rsid w:val="00C50094"/>
    <w:rsid w:val="00C50109"/>
    <w:rsid w:val="00C51F28"/>
    <w:rsid w:val="00C541C9"/>
    <w:rsid w:val="00C555C0"/>
    <w:rsid w:val="00C570F6"/>
    <w:rsid w:val="00C575CA"/>
    <w:rsid w:val="00C60556"/>
    <w:rsid w:val="00C60BF1"/>
    <w:rsid w:val="00C60F71"/>
    <w:rsid w:val="00C61813"/>
    <w:rsid w:val="00C625DD"/>
    <w:rsid w:val="00C63D16"/>
    <w:rsid w:val="00C648FE"/>
    <w:rsid w:val="00C65D05"/>
    <w:rsid w:val="00C67986"/>
    <w:rsid w:val="00C704C0"/>
    <w:rsid w:val="00C7078E"/>
    <w:rsid w:val="00C70B22"/>
    <w:rsid w:val="00C70FF4"/>
    <w:rsid w:val="00C7108A"/>
    <w:rsid w:val="00C74C7D"/>
    <w:rsid w:val="00C75006"/>
    <w:rsid w:val="00C7516D"/>
    <w:rsid w:val="00C765AF"/>
    <w:rsid w:val="00C76752"/>
    <w:rsid w:val="00C773A2"/>
    <w:rsid w:val="00C80DD5"/>
    <w:rsid w:val="00C8160A"/>
    <w:rsid w:val="00C831ED"/>
    <w:rsid w:val="00C83530"/>
    <w:rsid w:val="00C83C4B"/>
    <w:rsid w:val="00C83D5B"/>
    <w:rsid w:val="00C86562"/>
    <w:rsid w:val="00C87208"/>
    <w:rsid w:val="00C9045F"/>
    <w:rsid w:val="00C9422E"/>
    <w:rsid w:val="00C945D1"/>
    <w:rsid w:val="00C94A46"/>
    <w:rsid w:val="00C94AB5"/>
    <w:rsid w:val="00C956B6"/>
    <w:rsid w:val="00C962F6"/>
    <w:rsid w:val="00C97CA8"/>
    <w:rsid w:val="00CA0CFE"/>
    <w:rsid w:val="00CA0E56"/>
    <w:rsid w:val="00CA594C"/>
    <w:rsid w:val="00CA5D43"/>
    <w:rsid w:val="00CA62E7"/>
    <w:rsid w:val="00CA6D00"/>
    <w:rsid w:val="00CA7CA6"/>
    <w:rsid w:val="00CB0F04"/>
    <w:rsid w:val="00CB2074"/>
    <w:rsid w:val="00CB2AE9"/>
    <w:rsid w:val="00CB4116"/>
    <w:rsid w:val="00CB4825"/>
    <w:rsid w:val="00CC0F4B"/>
    <w:rsid w:val="00CC1C97"/>
    <w:rsid w:val="00CC7195"/>
    <w:rsid w:val="00CD0374"/>
    <w:rsid w:val="00CD18D5"/>
    <w:rsid w:val="00CD19BF"/>
    <w:rsid w:val="00CD3954"/>
    <w:rsid w:val="00CD3F9E"/>
    <w:rsid w:val="00CD4E95"/>
    <w:rsid w:val="00CD5EB3"/>
    <w:rsid w:val="00CD65E8"/>
    <w:rsid w:val="00CD66EC"/>
    <w:rsid w:val="00CD68F3"/>
    <w:rsid w:val="00CD78CA"/>
    <w:rsid w:val="00CE0092"/>
    <w:rsid w:val="00CE27E4"/>
    <w:rsid w:val="00CE3559"/>
    <w:rsid w:val="00CE441F"/>
    <w:rsid w:val="00CE76E9"/>
    <w:rsid w:val="00CF0107"/>
    <w:rsid w:val="00CF131A"/>
    <w:rsid w:val="00CF5406"/>
    <w:rsid w:val="00CF61C8"/>
    <w:rsid w:val="00D014DF"/>
    <w:rsid w:val="00D01AED"/>
    <w:rsid w:val="00D04D0A"/>
    <w:rsid w:val="00D05CDC"/>
    <w:rsid w:val="00D06238"/>
    <w:rsid w:val="00D0675B"/>
    <w:rsid w:val="00D10DDD"/>
    <w:rsid w:val="00D13C5F"/>
    <w:rsid w:val="00D142C7"/>
    <w:rsid w:val="00D1443A"/>
    <w:rsid w:val="00D1663E"/>
    <w:rsid w:val="00D16F60"/>
    <w:rsid w:val="00D1783E"/>
    <w:rsid w:val="00D210AB"/>
    <w:rsid w:val="00D213E4"/>
    <w:rsid w:val="00D228BD"/>
    <w:rsid w:val="00D23444"/>
    <w:rsid w:val="00D2349A"/>
    <w:rsid w:val="00D2389C"/>
    <w:rsid w:val="00D25CE5"/>
    <w:rsid w:val="00D2658D"/>
    <w:rsid w:val="00D26DB9"/>
    <w:rsid w:val="00D322ED"/>
    <w:rsid w:val="00D32BF3"/>
    <w:rsid w:val="00D32CA3"/>
    <w:rsid w:val="00D33A35"/>
    <w:rsid w:val="00D36410"/>
    <w:rsid w:val="00D372E1"/>
    <w:rsid w:val="00D40CE7"/>
    <w:rsid w:val="00D461AE"/>
    <w:rsid w:val="00D51B49"/>
    <w:rsid w:val="00D52E34"/>
    <w:rsid w:val="00D54B4D"/>
    <w:rsid w:val="00D552EC"/>
    <w:rsid w:val="00D56242"/>
    <w:rsid w:val="00D57009"/>
    <w:rsid w:val="00D6059E"/>
    <w:rsid w:val="00D62051"/>
    <w:rsid w:val="00D65089"/>
    <w:rsid w:val="00D664C2"/>
    <w:rsid w:val="00D66AF0"/>
    <w:rsid w:val="00D670B8"/>
    <w:rsid w:val="00D71405"/>
    <w:rsid w:val="00D73815"/>
    <w:rsid w:val="00D73E3C"/>
    <w:rsid w:val="00D74E82"/>
    <w:rsid w:val="00D76879"/>
    <w:rsid w:val="00D811D9"/>
    <w:rsid w:val="00D8173D"/>
    <w:rsid w:val="00D81B14"/>
    <w:rsid w:val="00D81D4E"/>
    <w:rsid w:val="00D81EC6"/>
    <w:rsid w:val="00D8412C"/>
    <w:rsid w:val="00D863E8"/>
    <w:rsid w:val="00D87C2C"/>
    <w:rsid w:val="00D90313"/>
    <w:rsid w:val="00D91516"/>
    <w:rsid w:val="00D920A0"/>
    <w:rsid w:val="00D92153"/>
    <w:rsid w:val="00D92652"/>
    <w:rsid w:val="00D931BB"/>
    <w:rsid w:val="00D93DB1"/>
    <w:rsid w:val="00D94DC0"/>
    <w:rsid w:val="00D9514D"/>
    <w:rsid w:val="00DA0422"/>
    <w:rsid w:val="00DA0697"/>
    <w:rsid w:val="00DA09C2"/>
    <w:rsid w:val="00DA0D18"/>
    <w:rsid w:val="00DA1D8F"/>
    <w:rsid w:val="00DA2969"/>
    <w:rsid w:val="00DA299E"/>
    <w:rsid w:val="00DA2BF8"/>
    <w:rsid w:val="00DA3925"/>
    <w:rsid w:val="00DA4FE8"/>
    <w:rsid w:val="00DA5425"/>
    <w:rsid w:val="00DA6F08"/>
    <w:rsid w:val="00DB0D42"/>
    <w:rsid w:val="00DB15CF"/>
    <w:rsid w:val="00DB183F"/>
    <w:rsid w:val="00DB1DC4"/>
    <w:rsid w:val="00DB277E"/>
    <w:rsid w:val="00DB3FA8"/>
    <w:rsid w:val="00DB41DA"/>
    <w:rsid w:val="00DC19B9"/>
    <w:rsid w:val="00DC2796"/>
    <w:rsid w:val="00DC2F52"/>
    <w:rsid w:val="00DC3123"/>
    <w:rsid w:val="00DC533F"/>
    <w:rsid w:val="00DC56DF"/>
    <w:rsid w:val="00DC6A8A"/>
    <w:rsid w:val="00DC7406"/>
    <w:rsid w:val="00DD0342"/>
    <w:rsid w:val="00DD037D"/>
    <w:rsid w:val="00DD2491"/>
    <w:rsid w:val="00DD32AD"/>
    <w:rsid w:val="00DD582A"/>
    <w:rsid w:val="00DD72D5"/>
    <w:rsid w:val="00DD7547"/>
    <w:rsid w:val="00DD7CC6"/>
    <w:rsid w:val="00DE03EF"/>
    <w:rsid w:val="00DE1320"/>
    <w:rsid w:val="00DE1EBC"/>
    <w:rsid w:val="00DE3413"/>
    <w:rsid w:val="00DE3A55"/>
    <w:rsid w:val="00DF5235"/>
    <w:rsid w:val="00DF7C2D"/>
    <w:rsid w:val="00E0019D"/>
    <w:rsid w:val="00E004F9"/>
    <w:rsid w:val="00E0167A"/>
    <w:rsid w:val="00E017B5"/>
    <w:rsid w:val="00E01F63"/>
    <w:rsid w:val="00E03451"/>
    <w:rsid w:val="00E03714"/>
    <w:rsid w:val="00E03E3C"/>
    <w:rsid w:val="00E04D61"/>
    <w:rsid w:val="00E05776"/>
    <w:rsid w:val="00E05B5F"/>
    <w:rsid w:val="00E060D7"/>
    <w:rsid w:val="00E1036C"/>
    <w:rsid w:val="00E11C83"/>
    <w:rsid w:val="00E12845"/>
    <w:rsid w:val="00E13713"/>
    <w:rsid w:val="00E138B2"/>
    <w:rsid w:val="00E1505B"/>
    <w:rsid w:val="00E15069"/>
    <w:rsid w:val="00E1638E"/>
    <w:rsid w:val="00E16920"/>
    <w:rsid w:val="00E16F8E"/>
    <w:rsid w:val="00E16FB1"/>
    <w:rsid w:val="00E20717"/>
    <w:rsid w:val="00E207A9"/>
    <w:rsid w:val="00E221BD"/>
    <w:rsid w:val="00E26CF4"/>
    <w:rsid w:val="00E26EE0"/>
    <w:rsid w:val="00E30645"/>
    <w:rsid w:val="00E31214"/>
    <w:rsid w:val="00E34307"/>
    <w:rsid w:val="00E352F8"/>
    <w:rsid w:val="00E36031"/>
    <w:rsid w:val="00E37F65"/>
    <w:rsid w:val="00E37F8B"/>
    <w:rsid w:val="00E4160A"/>
    <w:rsid w:val="00E41961"/>
    <w:rsid w:val="00E44AE4"/>
    <w:rsid w:val="00E44C91"/>
    <w:rsid w:val="00E45792"/>
    <w:rsid w:val="00E457EB"/>
    <w:rsid w:val="00E45EE6"/>
    <w:rsid w:val="00E4632D"/>
    <w:rsid w:val="00E475EF"/>
    <w:rsid w:val="00E50B93"/>
    <w:rsid w:val="00E52B84"/>
    <w:rsid w:val="00E52C84"/>
    <w:rsid w:val="00E533EA"/>
    <w:rsid w:val="00E5615F"/>
    <w:rsid w:val="00E56414"/>
    <w:rsid w:val="00E570A4"/>
    <w:rsid w:val="00E57DD9"/>
    <w:rsid w:val="00E60F8F"/>
    <w:rsid w:val="00E61A84"/>
    <w:rsid w:val="00E61B4B"/>
    <w:rsid w:val="00E61F3A"/>
    <w:rsid w:val="00E64F4C"/>
    <w:rsid w:val="00E70C04"/>
    <w:rsid w:val="00E715A7"/>
    <w:rsid w:val="00E72D43"/>
    <w:rsid w:val="00E74256"/>
    <w:rsid w:val="00E74D14"/>
    <w:rsid w:val="00E75091"/>
    <w:rsid w:val="00E7624F"/>
    <w:rsid w:val="00E77D85"/>
    <w:rsid w:val="00E81744"/>
    <w:rsid w:val="00E81ECF"/>
    <w:rsid w:val="00E8245D"/>
    <w:rsid w:val="00E84FB8"/>
    <w:rsid w:val="00E866A4"/>
    <w:rsid w:val="00E86F33"/>
    <w:rsid w:val="00E9081B"/>
    <w:rsid w:val="00E92655"/>
    <w:rsid w:val="00E939C9"/>
    <w:rsid w:val="00E94A1A"/>
    <w:rsid w:val="00E96B2E"/>
    <w:rsid w:val="00E96EE6"/>
    <w:rsid w:val="00EA226A"/>
    <w:rsid w:val="00EA5333"/>
    <w:rsid w:val="00EA629B"/>
    <w:rsid w:val="00EA71C6"/>
    <w:rsid w:val="00EB0251"/>
    <w:rsid w:val="00EB2AB5"/>
    <w:rsid w:val="00EB3201"/>
    <w:rsid w:val="00EB3C43"/>
    <w:rsid w:val="00EB55F5"/>
    <w:rsid w:val="00EB668B"/>
    <w:rsid w:val="00EB7246"/>
    <w:rsid w:val="00EB726E"/>
    <w:rsid w:val="00EB78FD"/>
    <w:rsid w:val="00EB7D57"/>
    <w:rsid w:val="00EC044B"/>
    <w:rsid w:val="00EC1404"/>
    <w:rsid w:val="00EC3253"/>
    <w:rsid w:val="00EC4D11"/>
    <w:rsid w:val="00EC79F6"/>
    <w:rsid w:val="00ED0313"/>
    <w:rsid w:val="00ED0E2C"/>
    <w:rsid w:val="00ED14FA"/>
    <w:rsid w:val="00ED237E"/>
    <w:rsid w:val="00ED3B0F"/>
    <w:rsid w:val="00ED3E46"/>
    <w:rsid w:val="00ED6888"/>
    <w:rsid w:val="00EE00D6"/>
    <w:rsid w:val="00EE0185"/>
    <w:rsid w:val="00EE21E5"/>
    <w:rsid w:val="00EE253A"/>
    <w:rsid w:val="00EE28BC"/>
    <w:rsid w:val="00EE4402"/>
    <w:rsid w:val="00EE4A15"/>
    <w:rsid w:val="00EE5E93"/>
    <w:rsid w:val="00EE633C"/>
    <w:rsid w:val="00EE6CF4"/>
    <w:rsid w:val="00EE7699"/>
    <w:rsid w:val="00EE7C61"/>
    <w:rsid w:val="00EE7EBE"/>
    <w:rsid w:val="00EE7F31"/>
    <w:rsid w:val="00EE7FBA"/>
    <w:rsid w:val="00EF0EC2"/>
    <w:rsid w:val="00EF1B40"/>
    <w:rsid w:val="00EF3937"/>
    <w:rsid w:val="00EF44CA"/>
    <w:rsid w:val="00EF61ED"/>
    <w:rsid w:val="00EF6A95"/>
    <w:rsid w:val="00EF7E3A"/>
    <w:rsid w:val="00F000C7"/>
    <w:rsid w:val="00F00393"/>
    <w:rsid w:val="00F03796"/>
    <w:rsid w:val="00F05D5E"/>
    <w:rsid w:val="00F10965"/>
    <w:rsid w:val="00F1384B"/>
    <w:rsid w:val="00F13CD9"/>
    <w:rsid w:val="00F14626"/>
    <w:rsid w:val="00F16B79"/>
    <w:rsid w:val="00F208CD"/>
    <w:rsid w:val="00F211A2"/>
    <w:rsid w:val="00F21B5D"/>
    <w:rsid w:val="00F233D9"/>
    <w:rsid w:val="00F23AE7"/>
    <w:rsid w:val="00F23BF4"/>
    <w:rsid w:val="00F25524"/>
    <w:rsid w:val="00F2747F"/>
    <w:rsid w:val="00F310B7"/>
    <w:rsid w:val="00F32764"/>
    <w:rsid w:val="00F33AE6"/>
    <w:rsid w:val="00F34FC3"/>
    <w:rsid w:val="00F3536E"/>
    <w:rsid w:val="00F35ED5"/>
    <w:rsid w:val="00F3787D"/>
    <w:rsid w:val="00F43347"/>
    <w:rsid w:val="00F43D7D"/>
    <w:rsid w:val="00F43F81"/>
    <w:rsid w:val="00F44A30"/>
    <w:rsid w:val="00F44AC1"/>
    <w:rsid w:val="00F47933"/>
    <w:rsid w:val="00F50502"/>
    <w:rsid w:val="00F52683"/>
    <w:rsid w:val="00F52A0D"/>
    <w:rsid w:val="00F5351F"/>
    <w:rsid w:val="00F54CEB"/>
    <w:rsid w:val="00F55EC3"/>
    <w:rsid w:val="00F5688E"/>
    <w:rsid w:val="00F56D7F"/>
    <w:rsid w:val="00F60A37"/>
    <w:rsid w:val="00F65F48"/>
    <w:rsid w:val="00F662C3"/>
    <w:rsid w:val="00F663B7"/>
    <w:rsid w:val="00F702F9"/>
    <w:rsid w:val="00F71A08"/>
    <w:rsid w:val="00F73AB5"/>
    <w:rsid w:val="00F76BB8"/>
    <w:rsid w:val="00F77824"/>
    <w:rsid w:val="00F82112"/>
    <w:rsid w:val="00F83B94"/>
    <w:rsid w:val="00F84B17"/>
    <w:rsid w:val="00F92B8B"/>
    <w:rsid w:val="00F92C82"/>
    <w:rsid w:val="00F93A1C"/>
    <w:rsid w:val="00F94117"/>
    <w:rsid w:val="00F96A32"/>
    <w:rsid w:val="00F973F0"/>
    <w:rsid w:val="00FA0451"/>
    <w:rsid w:val="00FA3C79"/>
    <w:rsid w:val="00FA3D27"/>
    <w:rsid w:val="00FA4DBB"/>
    <w:rsid w:val="00FA54CA"/>
    <w:rsid w:val="00FA56A4"/>
    <w:rsid w:val="00FA6311"/>
    <w:rsid w:val="00FA63A4"/>
    <w:rsid w:val="00FA78FD"/>
    <w:rsid w:val="00FA7A8A"/>
    <w:rsid w:val="00FB1CBA"/>
    <w:rsid w:val="00FB4DBE"/>
    <w:rsid w:val="00FB5FBF"/>
    <w:rsid w:val="00FB673B"/>
    <w:rsid w:val="00FB7B09"/>
    <w:rsid w:val="00FB7E4B"/>
    <w:rsid w:val="00FC2B36"/>
    <w:rsid w:val="00FC2CF6"/>
    <w:rsid w:val="00FC3CDC"/>
    <w:rsid w:val="00FD0895"/>
    <w:rsid w:val="00FD0FED"/>
    <w:rsid w:val="00FD1265"/>
    <w:rsid w:val="00FD1F16"/>
    <w:rsid w:val="00FD50B4"/>
    <w:rsid w:val="00FD56A5"/>
    <w:rsid w:val="00FD5CFB"/>
    <w:rsid w:val="00FD7784"/>
    <w:rsid w:val="00FD786B"/>
    <w:rsid w:val="00FE2FF2"/>
    <w:rsid w:val="00FE3732"/>
    <w:rsid w:val="00FE7663"/>
    <w:rsid w:val="00FE7E67"/>
    <w:rsid w:val="00FF0EC8"/>
    <w:rsid w:val="00FF13B1"/>
    <w:rsid w:val="00FF18A8"/>
    <w:rsid w:val="00FF2A3F"/>
    <w:rsid w:val="00FF2E4D"/>
    <w:rsid w:val="00FF45E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74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3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,3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565C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9578B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041C0F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66EC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6F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26C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CF4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6CF4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C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6CF4"/>
    <w:rPr>
      <w:rFonts w:ascii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896428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97BC5-DD0B-4DA2-99B7-CBC73C20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7A1BE5-4199-4E4E-940B-ABDFEFC0FFAD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d0e73fc-776b-43a1-8a43-273e12763e4b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8f8238b6-0fdb-4eab-b187-cef2dfef91f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6E8B678-D160-4EBE-BF76-08F308590B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8B276-1D0F-4D1C-B02E-259AB12F6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3</cp:revision>
  <cp:lastPrinted>2023-09-15T11:26:00Z</cp:lastPrinted>
  <dcterms:created xsi:type="dcterms:W3CDTF">2025-08-08T09:54:00Z</dcterms:created>
  <dcterms:modified xsi:type="dcterms:W3CDTF">2025-08-08T09:56:00Z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